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B44BC" w14:textId="4D2D02A0" w:rsidR="00EF613E" w:rsidRPr="006C2E14" w:rsidRDefault="7E71B0F8" w:rsidP="1607D596">
      <w:pPr>
        <w:pStyle w:val="Contractstyle"/>
        <w:ind w:left="0"/>
        <w:rPr>
          <w:rFonts w:ascii="Oslo Sans Office" w:hAnsi="Oslo Sans Office" w:cs="Arial"/>
          <w:b/>
          <w:bCs/>
          <w:sz w:val="20"/>
          <w:lang w:val="nb-NO"/>
        </w:rPr>
      </w:pPr>
      <w:bookmarkStart w:id="0" w:name="_Toc181253745"/>
      <w:bookmarkStart w:id="1" w:name="_Toc181253744"/>
      <w:bookmarkStart w:id="2" w:name="_Toc23738129"/>
      <w:bookmarkStart w:id="3" w:name="_Toc23265123"/>
      <w:r w:rsidRPr="1607D596">
        <w:rPr>
          <w:rFonts w:ascii="Oslo Sans Office" w:hAnsi="Oslo Sans Office" w:cs="Arial"/>
          <w:b/>
          <w:bCs/>
          <w:sz w:val="20"/>
          <w:lang w:val="nb-NO"/>
        </w:rPr>
        <w:t xml:space="preserve">Bilag 2 </w:t>
      </w:r>
      <w:r w:rsidR="00EF613E" w:rsidRPr="1607D596">
        <w:rPr>
          <w:rFonts w:ascii="Oslo Sans Office" w:hAnsi="Oslo Sans Office" w:cs="Arial"/>
          <w:b/>
          <w:bCs/>
          <w:sz w:val="20"/>
          <w:lang w:val="nb-NO"/>
        </w:rPr>
        <w:t xml:space="preserve">Prisskjema – </w:t>
      </w:r>
      <w:r w:rsidR="00276678" w:rsidRPr="1607D596">
        <w:rPr>
          <w:rFonts w:ascii="Oslo Sans Office" w:hAnsi="Oslo Sans Office" w:cs="Arial"/>
          <w:b/>
          <w:bCs/>
          <w:sz w:val="20"/>
          <w:lang w:val="nb-NO"/>
        </w:rPr>
        <w:t xml:space="preserve">Transport av </w:t>
      </w:r>
      <w:bookmarkStart w:id="4" w:name="_Hlk73541086"/>
      <w:r w:rsidR="00276678" w:rsidRPr="1607D596">
        <w:rPr>
          <w:rFonts w:ascii="Oslo Sans Office" w:hAnsi="Oslo Sans Office" w:cs="Arial"/>
          <w:b/>
          <w:bCs/>
          <w:sz w:val="20"/>
          <w:lang w:val="nb-NO"/>
        </w:rPr>
        <w:t>kompostprodukter</w:t>
      </w:r>
    </w:p>
    <w:bookmarkEnd w:id="4"/>
    <w:p w14:paraId="6F54EF95" w14:textId="77777777" w:rsidR="0059210A" w:rsidRPr="006C2E14" w:rsidRDefault="0059210A" w:rsidP="00154812">
      <w:pPr>
        <w:pStyle w:val="Contractstyle"/>
        <w:ind w:left="0"/>
        <w:rPr>
          <w:rFonts w:ascii="Oslo Sans Office" w:hAnsi="Oslo Sans Office" w:cs="Arial"/>
          <w:sz w:val="20"/>
          <w:lang w:val="nb-NO"/>
        </w:rPr>
      </w:pPr>
      <w:r w:rsidRPr="006C2E14">
        <w:rPr>
          <w:rFonts w:ascii="Oslo Sans Office" w:hAnsi="Oslo Sans Office" w:cs="Arial"/>
          <w:sz w:val="20"/>
          <w:lang w:val="nb-NO"/>
        </w:rPr>
        <w:t xml:space="preserve">Samtlige priser </w:t>
      </w:r>
      <w:r w:rsidR="00EF613E" w:rsidRPr="006C2E14">
        <w:rPr>
          <w:rFonts w:ascii="Oslo Sans Office" w:hAnsi="Oslo Sans Office" w:cs="Arial"/>
          <w:sz w:val="20"/>
          <w:lang w:val="nb-NO"/>
        </w:rPr>
        <w:t xml:space="preserve">er </w:t>
      </w:r>
      <w:r w:rsidRPr="006C2E14">
        <w:rPr>
          <w:rFonts w:ascii="Oslo Sans Office" w:hAnsi="Oslo Sans Office" w:cs="Arial"/>
          <w:sz w:val="20"/>
          <w:lang w:val="nb-NO"/>
        </w:rPr>
        <w:t>oppgitt i NOK</w:t>
      </w:r>
      <w:bookmarkEnd w:id="0"/>
      <w:bookmarkEnd w:id="1"/>
      <w:r w:rsidR="008C0C56" w:rsidRPr="006C2E14">
        <w:rPr>
          <w:rFonts w:ascii="Oslo Sans Office" w:hAnsi="Oslo Sans Office" w:cs="Arial"/>
          <w:sz w:val="20"/>
          <w:lang w:val="nb-NO"/>
        </w:rPr>
        <w:t xml:space="preserve"> </w:t>
      </w:r>
      <w:r w:rsidRPr="006C2E14">
        <w:rPr>
          <w:rFonts w:ascii="Oslo Sans Office" w:hAnsi="Oslo Sans Office" w:cs="Arial"/>
          <w:sz w:val="20"/>
          <w:lang w:val="nb-NO"/>
        </w:rPr>
        <w:t>og eks. mva.</w:t>
      </w:r>
    </w:p>
    <w:p w14:paraId="4D1DF55A" w14:textId="7395CE94" w:rsidR="00FB4C92" w:rsidRPr="006C2E14" w:rsidRDefault="00FB4C92" w:rsidP="29634BFF">
      <w:pPr>
        <w:pStyle w:val="Contractstyle"/>
        <w:ind w:left="0"/>
        <w:rPr>
          <w:rFonts w:ascii="Oslo Sans Office" w:hAnsi="Oslo Sans Office" w:cs="Arial"/>
          <w:sz w:val="20"/>
          <w:lang w:val="nb-NO"/>
        </w:rPr>
      </w:pPr>
      <w:r w:rsidRPr="006C2E14">
        <w:rPr>
          <w:rFonts w:ascii="Oslo Sans Office" w:hAnsi="Oslo Sans Office" w:cs="Arial"/>
          <w:sz w:val="20"/>
          <w:lang w:val="nb-NO"/>
        </w:rPr>
        <w:t>Alle utgifter skal være inkludert i prisene. Det skal oppgis pris for bil uten henger uavhengig av vekt</w:t>
      </w:r>
      <w:r w:rsidR="00782D8F" w:rsidRPr="006C2E14">
        <w:rPr>
          <w:rFonts w:ascii="Oslo Sans Office" w:hAnsi="Oslo Sans Office" w:cs="Arial"/>
          <w:sz w:val="20"/>
          <w:lang w:val="nb-NO"/>
        </w:rPr>
        <w:t>.</w:t>
      </w:r>
    </w:p>
    <w:p w14:paraId="3A0F0C52" w14:textId="77777777" w:rsidR="003E70BB" w:rsidRPr="006C2E14" w:rsidRDefault="00782D8F" w:rsidP="00154812">
      <w:pPr>
        <w:pStyle w:val="Contractstyle"/>
        <w:ind w:left="0"/>
        <w:rPr>
          <w:rFonts w:ascii="Oslo Sans Office" w:hAnsi="Oslo Sans Office" w:cs="Arial"/>
          <w:sz w:val="20"/>
          <w:lang w:val="nb-NO"/>
        </w:rPr>
      </w:pPr>
      <w:r w:rsidRPr="006C2E14">
        <w:rPr>
          <w:rFonts w:ascii="Oslo Sans Office" w:hAnsi="Oslo Sans Office" w:cs="Arial"/>
          <w:sz w:val="20"/>
          <w:lang w:val="nb-NO"/>
        </w:rPr>
        <w:t xml:space="preserve">Prisene gjelder uansett når på døgnet arbeider utføres, uansett når på året arbeider utføres, og uansett mengde arbeid per arbeidsoperasjon. Prisen skal </w:t>
      </w:r>
      <w:r w:rsidR="00A126F6" w:rsidRPr="006C2E14">
        <w:rPr>
          <w:rFonts w:ascii="Oslo Sans Office" w:hAnsi="Oslo Sans Office" w:cs="Arial"/>
          <w:sz w:val="20"/>
          <w:lang w:val="nb-NO"/>
        </w:rPr>
        <w:t>ellers inkludere oppgaver som beskrevet i kravspesifikasjon.</w:t>
      </w:r>
    </w:p>
    <w:p w14:paraId="2F4FD82C" w14:textId="77777777" w:rsidR="003E70BB" w:rsidRPr="006C2E14" w:rsidRDefault="0059210A" w:rsidP="00C025EA">
      <w:pPr>
        <w:pStyle w:val="Contractstyle"/>
        <w:keepNext/>
        <w:spacing w:before="240" w:after="240"/>
        <w:ind w:left="0"/>
        <w:rPr>
          <w:rFonts w:ascii="Oslo Sans Office" w:hAnsi="Oslo Sans Office" w:cs="Arial"/>
          <w:b/>
          <w:sz w:val="20"/>
          <w:lang w:val="nb-NO"/>
        </w:rPr>
      </w:pPr>
      <w:r w:rsidRPr="006C2E14">
        <w:rPr>
          <w:rFonts w:ascii="Oslo Sans Office" w:hAnsi="Oslo Sans Office" w:cs="Arial"/>
          <w:b/>
          <w:sz w:val="20"/>
          <w:lang w:val="nb-NO"/>
        </w:rPr>
        <w:t>Tabell 1 Fast pris</w:t>
      </w:r>
      <w:r w:rsidR="00ED1833" w:rsidRPr="006C2E14">
        <w:rPr>
          <w:rFonts w:ascii="Oslo Sans Office" w:hAnsi="Oslo Sans Office" w:cs="Arial"/>
          <w:b/>
          <w:sz w:val="20"/>
          <w:lang w:val="nb-NO"/>
        </w:rPr>
        <w:t xml:space="preserve"> – transport av </w:t>
      </w:r>
      <w:r w:rsidR="00276678" w:rsidRPr="006C2E14">
        <w:rPr>
          <w:rFonts w:ascii="Oslo Sans Office" w:hAnsi="Oslo Sans Office" w:cs="Arial"/>
          <w:b/>
          <w:sz w:val="20"/>
          <w:lang w:val="nb-NO"/>
        </w:rPr>
        <w:t xml:space="preserve">kompostprodukter </w:t>
      </w:r>
    </w:p>
    <w:tbl>
      <w:tblPr>
        <w:tblpPr w:leftFromText="141" w:rightFromText="141" w:vertAnchor="text" w:horzAnchor="margin" w:tblpY="199"/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6"/>
        <w:gridCol w:w="1487"/>
        <w:gridCol w:w="1315"/>
        <w:gridCol w:w="3544"/>
      </w:tblGrid>
      <w:tr w:rsidR="006C2E14" w:rsidRPr="006C2E14" w14:paraId="7C928C3A" w14:textId="77777777" w:rsidTr="0037608C">
        <w:trPr>
          <w:trHeight w:val="471"/>
        </w:trPr>
        <w:tc>
          <w:tcPr>
            <w:tcW w:w="2296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EE5FB" w14:textId="77777777" w:rsidR="000A5851" w:rsidRPr="006C2E14" w:rsidRDefault="000A5851" w:rsidP="008C0C56">
            <w:pPr>
              <w:rPr>
                <w:rFonts w:ascii="Oslo Sans Office" w:eastAsia="Calibri" w:hAnsi="Oslo Sans Office" w:cs="Arial"/>
                <w:b/>
                <w:bCs/>
                <w:lang w:eastAsia="en-US"/>
              </w:rPr>
            </w:pPr>
            <w:r w:rsidRPr="006C2E14">
              <w:rPr>
                <w:rFonts w:ascii="Oslo Sans Office" w:hAnsi="Oslo Sans Office" w:cs="Arial"/>
                <w:b/>
                <w:bCs/>
              </w:rPr>
              <w:t>Kategori</w:t>
            </w:r>
          </w:p>
        </w:tc>
        <w:tc>
          <w:tcPr>
            <w:tcW w:w="1487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0BAC6" w14:textId="0470594A" w:rsidR="000A5851" w:rsidRPr="006C2E14" w:rsidRDefault="000A5851" w:rsidP="008C0C56">
            <w:pPr>
              <w:jc w:val="center"/>
              <w:rPr>
                <w:rFonts w:ascii="Oslo Sans Office" w:hAnsi="Oslo Sans Office" w:cs="Arial"/>
                <w:b/>
                <w:bCs/>
              </w:rPr>
            </w:pPr>
            <w:r w:rsidRPr="1607D596">
              <w:rPr>
                <w:rFonts w:ascii="Oslo Sans Office" w:hAnsi="Oslo Sans Office" w:cs="Arial"/>
                <w:b/>
                <w:bCs/>
              </w:rPr>
              <w:t xml:space="preserve">Pris transport </w:t>
            </w:r>
            <w:r w:rsidR="51DAA3F3" w:rsidRPr="1607D596">
              <w:rPr>
                <w:rFonts w:ascii="Oslo Sans Office" w:hAnsi="Oslo Sans Office" w:cs="Arial"/>
                <w:b/>
                <w:bCs/>
              </w:rPr>
              <w:t>bil</w:t>
            </w:r>
            <w:r w:rsidRPr="1607D596">
              <w:rPr>
                <w:rFonts w:ascii="Oslo Sans Office" w:hAnsi="Oslo Sans Office" w:cs="Arial"/>
                <w:b/>
                <w:bCs/>
              </w:rPr>
              <w:t xml:space="preserve"> [kr/lass]</w:t>
            </w:r>
          </w:p>
          <w:p w14:paraId="7C5AEED6" w14:textId="77777777" w:rsidR="000A5851" w:rsidRPr="006C2E14" w:rsidRDefault="000A5851" w:rsidP="008C0C56">
            <w:pPr>
              <w:jc w:val="center"/>
              <w:rPr>
                <w:rFonts w:ascii="Oslo Sans Office" w:eastAsia="Calibri" w:hAnsi="Oslo Sans Office" w:cs="Arial"/>
                <w:b/>
                <w:bCs/>
                <w:lang w:eastAsia="en-US"/>
              </w:rPr>
            </w:pPr>
            <w:r w:rsidRPr="006C2E14">
              <w:rPr>
                <w:rFonts w:ascii="Oslo Sans Office" w:hAnsi="Oslo Sans Office" w:cs="Arial"/>
                <w:b/>
                <w:bCs/>
              </w:rPr>
              <w:t>a)</w:t>
            </w:r>
          </w:p>
        </w:tc>
        <w:tc>
          <w:tcPr>
            <w:tcW w:w="1315" w:type="dxa"/>
            <w:shd w:val="clear" w:color="auto" w:fill="D9D9D9" w:themeFill="background1" w:themeFillShade="D9"/>
          </w:tcPr>
          <w:p w14:paraId="3406D707" w14:textId="3DB79254" w:rsidR="000A5851" w:rsidRPr="006C2E14" w:rsidRDefault="000A5851" w:rsidP="008C0C56">
            <w:pPr>
              <w:jc w:val="center"/>
              <w:rPr>
                <w:rFonts w:ascii="Oslo Sans Office" w:hAnsi="Oslo Sans Office" w:cs="Arial"/>
                <w:b/>
                <w:bCs/>
              </w:rPr>
            </w:pPr>
            <w:r w:rsidRPr="1607D596">
              <w:rPr>
                <w:rFonts w:ascii="Oslo Sans Office" w:hAnsi="Oslo Sans Office" w:cs="Arial"/>
                <w:b/>
                <w:bCs/>
              </w:rPr>
              <w:t>Estimater</w:t>
            </w:r>
            <w:r w:rsidR="568D42FE" w:rsidRPr="1607D596">
              <w:rPr>
                <w:rFonts w:ascii="Oslo Sans Office" w:hAnsi="Oslo Sans Office" w:cs="Arial"/>
                <w:b/>
                <w:bCs/>
              </w:rPr>
              <w:t xml:space="preserve"> leveringer</w:t>
            </w:r>
            <w:r w:rsidRPr="1607D596">
              <w:rPr>
                <w:rFonts w:ascii="Oslo Sans Office" w:hAnsi="Oslo Sans Office" w:cs="Arial"/>
                <w:b/>
                <w:bCs/>
              </w:rPr>
              <w:t xml:space="preserve">* transport </w:t>
            </w:r>
            <w:r w:rsidR="1C97D0AC" w:rsidRPr="1607D596">
              <w:rPr>
                <w:rFonts w:ascii="Oslo Sans Office" w:hAnsi="Oslo Sans Office" w:cs="Arial"/>
                <w:b/>
                <w:bCs/>
              </w:rPr>
              <w:t>bil</w:t>
            </w:r>
          </w:p>
          <w:p w14:paraId="11A5DA70" w14:textId="77777777" w:rsidR="000A5851" w:rsidRPr="006C2E14" w:rsidRDefault="000A5851" w:rsidP="008C0C56">
            <w:pPr>
              <w:jc w:val="center"/>
              <w:rPr>
                <w:rFonts w:ascii="Oslo Sans Office" w:hAnsi="Oslo Sans Office" w:cs="Arial"/>
                <w:b/>
                <w:bCs/>
              </w:rPr>
            </w:pPr>
            <w:r w:rsidRPr="006C2E14">
              <w:rPr>
                <w:rFonts w:ascii="Oslo Sans Office" w:hAnsi="Oslo Sans Office" w:cs="Arial"/>
                <w:b/>
                <w:bCs/>
              </w:rPr>
              <w:t>b)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14:paraId="357BD12F" w14:textId="77777777" w:rsidR="000A5851" w:rsidRPr="006C2E14" w:rsidRDefault="000A5851" w:rsidP="008C0C56">
            <w:pPr>
              <w:jc w:val="center"/>
              <w:rPr>
                <w:rFonts w:ascii="Oslo Sans Office" w:hAnsi="Oslo Sans Office" w:cs="Arial"/>
                <w:b/>
                <w:bCs/>
              </w:rPr>
            </w:pPr>
            <w:r w:rsidRPr="006C2E14">
              <w:rPr>
                <w:rFonts w:ascii="Oslo Sans Office" w:hAnsi="Oslo Sans Office" w:cs="Arial"/>
                <w:b/>
                <w:bCs/>
              </w:rPr>
              <w:t>Evalueringssum</w:t>
            </w:r>
          </w:p>
          <w:p w14:paraId="371D2C5C" w14:textId="77777777" w:rsidR="000A5851" w:rsidRPr="006C2E14" w:rsidRDefault="000A5851" w:rsidP="008C0C56">
            <w:pPr>
              <w:jc w:val="center"/>
              <w:rPr>
                <w:rFonts w:ascii="Oslo Sans Office" w:hAnsi="Oslo Sans Office" w:cs="Arial"/>
                <w:b/>
                <w:bCs/>
              </w:rPr>
            </w:pPr>
            <w:r w:rsidRPr="006C2E14">
              <w:rPr>
                <w:rFonts w:ascii="Oslo Sans Office" w:hAnsi="Oslo Sans Office" w:cs="Arial"/>
                <w:b/>
                <w:bCs/>
              </w:rPr>
              <w:t>e)</w:t>
            </w:r>
          </w:p>
          <w:p w14:paraId="36905198" w14:textId="45BB79A8" w:rsidR="000A5851" w:rsidRPr="006C2E14" w:rsidRDefault="000A5851" w:rsidP="1607D596">
            <w:pPr>
              <w:jc w:val="center"/>
              <w:rPr>
                <w:rFonts w:ascii="Oslo Sans Office" w:hAnsi="Oslo Sans Office" w:cs="Arial"/>
                <w:b/>
                <w:bCs/>
              </w:rPr>
            </w:pPr>
            <w:r w:rsidRPr="1607D596">
              <w:rPr>
                <w:rFonts w:ascii="Oslo Sans Office" w:hAnsi="Oslo Sans Office" w:cs="Arial"/>
                <w:b/>
                <w:bCs/>
              </w:rPr>
              <w:t>(a*b)</w:t>
            </w:r>
          </w:p>
        </w:tc>
      </w:tr>
      <w:tr w:rsidR="006C2E14" w:rsidRPr="006C2E14" w14:paraId="3AECA686" w14:textId="77777777" w:rsidTr="0037608C">
        <w:trPr>
          <w:trHeight w:val="454"/>
        </w:trPr>
        <w:tc>
          <w:tcPr>
            <w:tcW w:w="2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BD66F9" w14:textId="77777777" w:rsidR="00373C74" w:rsidRPr="00581F56" w:rsidRDefault="00373C74" w:rsidP="00373C74">
            <w:pPr>
              <w:rPr>
                <w:rFonts w:ascii="Oslo Sans Office" w:eastAsia="Calibri" w:hAnsi="Oslo Sans Office" w:cs="Arial"/>
                <w:lang w:eastAsia="en-US"/>
              </w:rPr>
            </w:pPr>
            <w:r w:rsidRPr="00581F56">
              <w:rPr>
                <w:rFonts w:ascii="Oslo Sans Office" w:hAnsi="Oslo Sans Office" w:cs="Arial"/>
              </w:rPr>
              <w:t>Transport inntil 10 km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7501D" w14:textId="77777777" w:rsidR="00373C74" w:rsidRPr="006C2E14" w:rsidRDefault="00373C74" w:rsidP="00373C74">
            <w:pPr>
              <w:ind w:right="652"/>
              <w:jc w:val="right"/>
              <w:rPr>
                <w:rFonts w:ascii="Oslo Sans Office" w:eastAsia="Calibri" w:hAnsi="Oslo Sans Office" w:cs="Arial"/>
                <w:lang w:eastAsia="en-US"/>
              </w:rPr>
            </w:pPr>
          </w:p>
        </w:tc>
        <w:tc>
          <w:tcPr>
            <w:tcW w:w="1315" w:type="dxa"/>
          </w:tcPr>
          <w:p w14:paraId="68861898" w14:textId="6697DC77" w:rsidR="00373C74" w:rsidRPr="006C2E14" w:rsidRDefault="0F5F1666" w:rsidP="00373C74">
            <w:pPr>
              <w:ind w:right="652"/>
              <w:jc w:val="center"/>
            </w:pPr>
            <w:r w:rsidRPr="1607D596">
              <w:rPr>
                <w:rFonts w:ascii="Oslo Sans Office" w:eastAsia="Calibri" w:hAnsi="Oslo Sans Office" w:cs="Arial"/>
                <w:lang w:eastAsia="en-US"/>
              </w:rPr>
              <w:t>20</w:t>
            </w:r>
          </w:p>
        </w:tc>
        <w:tc>
          <w:tcPr>
            <w:tcW w:w="3544" w:type="dxa"/>
          </w:tcPr>
          <w:p w14:paraId="02EB378F" w14:textId="77777777" w:rsidR="00373C74" w:rsidRPr="006C2E14" w:rsidRDefault="00373C74" w:rsidP="105939D0">
            <w:pPr>
              <w:ind w:right="652"/>
              <w:jc w:val="center"/>
              <w:rPr>
                <w:rFonts w:ascii="Oslo Sans Office" w:eastAsia="Calibri" w:hAnsi="Oslo Sans Office" w:cs="Arial"/>
                <w:highlight w:val="yellow"/>
                <w:lang w:eastAsia="en-US"/>
              </w:rPr>
            </w:pPr>
          </w:p>
        </w:tc>
      </w:tr>
      <w:tr w:rsidR="006C2E14" w:rsidRPr="006C2E14" w14:paraId="356C0694" w14:textId="77777777" w:rsidTr="0037608C">
        <w:trPr>
          <w:trHeight w:val="454"/>
        </w:trPr>
        <w:tc>
          <w:tcPr>
            <w:tcW w:w="2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641311" w14:textId="77777777" w:rsidR="00373C74" w:rsidRPr="00581F56" w:rsidRDefault="00373C74" w:rsidP="00373C74">
            <w:pPr>
              <w:rPr>
                <w:rFonts w:ascii="Oslo Sans Office" w:eastAsia="Calibri" w:hAnsi="Oslo Sans Office" w:cs="Arial"/>
                <w:lang w:eastAsia="en-US"/>
              </w:rPr>
            </w:pPr>
            <w:r w:rsidRPr="00581F56">
              <w:rPr>
                <w:rFonts w:ascii="Oslo Sans Office" w:hAnsi="Oslo Sans Office" w:cs="Arial"/>
              </w:rPr>
              <w:t xml:space="preserve">Transport </w:t>
            </w:r>
            <w:r w:rsidR="00A126F6" w:rsidRPr="00581F56">
              <w:rPr>
                <w:rFonts w:ascii="Oslo Sans Office" w:hAnsi="Oslo Sans Office" w:cs="Arial"/>
              </w:rPr>
              <w:t>10 km -</w:t>
            </w:r>
            <w:r w:rsidRPr="00581F56">
              <w:rPr>
                <w:rFonts w:ascii="Oslo Sans Office" w:hAnsi="Oslo Sans Office" w:cs="Arial"/>
              </w:rPr>
              <w:t xml:space="preserve"> 15 km 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5A809" w14:textId="77777777" w:rsidR="00373C74" w:rsidRPr="006C2E14" w:rsidRDefault="00373C74" w:rsidP="00373C74">
            <w:pPr>
              <w:ind w:right="652"/>
              <w:jc w:val="right"/>
              <w:rPr>
                <w:rFonts w:ascii="Oslo Sans Office" w:eastAsia="Calibri" w:hAnsi="Oslo Sans Office" w:cs="Arial"/>
                <w:lang w:eastAsia="en-US"/>
              </w:rPr>
            </w:pPr>
          </w:p>
        </w:tc>
        <w:tc>
          <w:tcPr>
            <w:tcW w:w="1315" w:type="dxa"/>
          </w:tcPr>
          <w:p w14:paraId="2EC8893D" w14:textId="1CACEA7C" w:rsidR="00373C74" w:rsidRPr="006C2E14" w:rsidRDefault="698E1619" w:rsidP="00373C74">
            <w:pPr>
              <w:ind w:right="652"/>
              <w:jc w:val="center"/>
            </w:pPr>
            <w:r w:rsidRPr="1607D596">
              <w:rPr>
                <w:rFonts w:ascii="Oslo Sans Office" w:eastAsia="Calibri" w:hAnsi="Oslo Sans Office" w:cs="Arial"/>
                <w:lang w:eastAsia="en-US"/>
              </w:rPr>
              <w:t>20</w:t>
            </w:r>
          </w:p>
        </w:tc>
        <w:tc>
          <w:tcPr>
            <w:tcW w:w="3544" w:type="dxa"/>
          </w:tcPr>
          <w:p w14:paraId="41C8F396" w14:textId="77777777" w:rsidR="00373C74" w:rsidRPr="006C2E14" w:rsidRDefault="00373C74" w:rsidP="00373C74">
            <w:pPr>
              <w:ind w:right="652"/>
              <w:jc w:val="center"/>
              <w:rPr>
                <w:rFonts w:ascii="Oslo Sans Office" w:eastAsia="Calibri" w:hAnsi="Oslo Sans Office" w:cs="Arial"/>
                <w:lang w:eastAsia="en-US"/>
              </w:rPr>
            </w:pPr>
          </w:p>
        </w:tc>
      </w:tr>
      <w:tr w:rsidR="006C2E14" w:rsidRPr="006C2E14" w14:paraId="06F4C400" w14:textId="77777777" w:rsidTr="0037608C">
        <w:trPr>
          <w:trHeight w:val="454"/>
        </w:trPr>
        <w:tc>
          <w:tcPr>
            <w:tcW w:w="2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306C3E" w14:textId="77777777" w:rsidR="00373C74" w:rsidRPr="00581F56" w:rsidRDefault="00373C74" w:rsidP="00373C74">
            <w:pPr>
              <w:rPr>
                <w:rFonts w:ascii="Oslo Sans Office" w:eastAsia="Calibri" w:hAnsi="Oslo Sans Office" w:cs="Arial"/>
                <w:lang w:eastAsia="en-US"/>
              </w:rPr>
            </w:pPr>
            <w:r w:rsidRPr="00581F56">
              <w:rPr>
                <w:rFonts w:ascii="Oslo Sans Office" w:hAnsi="Oslo Sans Office" w:cs="Arial"/>
              </w:rPr>
              <w:t xml:space="preserve">Transport </w:t>
            </w:r>
            <w:r w:rsidR="00A126F6" w:rsidRPr="00581F56">
              <w:rPr>
                <w:rFonts w:ascii="Oslo Sans Office" w:hAnsi="Oslo Sans Office" w:cs="Arial"/>
              </w:rPr>
              <w:t>15 km -</w:t>
            </w:r>
            <w:r w:rsidRPr="00581F56">
              <w:rPr>
                <w:rFonts w:ascii="Oslo Sans Office" w:hAnsi="Oslo Sans Office" w:cs="Arial"/>
              </w:rPr>
              <w:t xml:space="preserve"> 20 km 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3D3EC" w14:textId="77777777" w:rsidR="00373C74" w:rsidRPr="006C2E14" w:rsidRDefault="00373C74" w:rsidP="00373C74">
            <w:pPr>
              <w:ind w:right="652"/>
              <w:jc w:val="right"/>
              <w:rPr>
                <w:rFonts w:ascii="Oslo Sans Office" w:eastAsia="Calibri" w:hAnsi="Oslo Sans Office" w:cs="Arial"/>
                <w:lang w:eastAsia="en-US"/>
              </w:rPr>
            </w:pPr>
          </w:p>
        </w:tc>
        <w:tc>
          <w:tcPr>
            <w:tcW w:w="1315" w:type="dxa"/>
          </w:tcPr>
          <w:p w14:paraId="71AFE04B" w14:textId="14596B83" w:rsidR="00373C74" w:rsidRPr="006C2E14" w:rsidRDefault="61DA30BD" w:rsidP="00373C74">
            <w:pPr>
              <w:ind w:right="652"/>
              <w:jc w:val="center"/>
            </w:pPr>
            <w:r w:rsidRPr="1607D596">
              <w:rPr>
                <w:rFonts w:ascii="Oslo Sans Office" w:eastAsia="Calibri" w:hAnsi="Oslo Sans Office" w:cs="Arial"/>
                <w:lang w:eastAsia="en-US"/>
              </w:rPr>
              <w:t>120</w:t>
            </w:r>
          </w:p>
        </w:tc>
        <w:tc>
          <w:tcPr>
            <w:tcW w:w="3544" w:type="dxa"/>
          </w:tcPr>
          <w:p w14:paraId="0E27B00A" w14:textId="77777777" w:rsidR="00373C74" w:rsidRPr="006C2E14" w:rsidRDefault="00373C74" w:rsidP="00373C74">
            <w:pPr>
              <w:ind w:right="652"/>
              <w:jc w:val="center"/>
              <w:rPr>
                <w:rFonts w:ascii="Oslo Sans Office" w:eastAsia="Calibri" w:hAnsi="Oslo Sans Office" w:cs="Arial"/>
                <w:lang w:eastAsia="en-US"/>
              </w:rPr>
            </w:pPr>
          </w:p>
        </w:tc>
      </w:tr>
      <w:tr w:rsidR="006C2E14" w:rsidRPr="006C2E14" w14:paraId="5A297720" w14:textId="77777777" w:rsidTr="0037608C">
        <w:trPr>
          <w:trHeight w:val="454"/>
        </w:trPr>
        <w:tc>
          <w:tcPr>
            <w:tcW w:w="2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E59A34" w14:textId="77777777" w:rsidR="00373C74" w:rsidRPr="00581F56" w:rsidRDefault="00A126F6" w:rsidP="00373C74">
            <w:pPr>
              <w:rPr>
                <w:rFonts w:ascii="Oslo Sans Office" w:eastAsia="Calibri" w:hAnsi="Oslo Sans Office" w:cs="Arial"/>
                <w:lang w:eastAsia="en-US"/>
              </w:rPr>
            </w:pPr>
            <w:r w:rsidRPr="00581F56">
              <w:rPr>
                <w:rFonts w:ascii="Oslo Sans Office" w:hAnsi="Oslo Sans Office" w:cs="Arial"/>
              </w:rPr>
              <w:t>Transport 20 km - 25 km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61E4C" w14:textId="77777777" w:rsidR="00373C74" w:rsidRPr="006C2E14" w:rsidRDefault="00373C74" w:rsidP="00373C74">
            <w:pPr>
              <w:ind w:right="652"/>
              <w:jc w:val="right"/>
              <w:rPr>
                <w:rFonts w:ascii="Oslo Sans Office" w:eastAsia="Calibri" w:hAnsi="Oslo Sans Office" w:cs="Arial"/>
                <w:lang w:eastAsia="en-US"/>
              </w:rPr>
            </w:pPr>
          </w:p>
        </w:tc>
        <w:tc>
          <w:tcPr>
            <w:tcW w:w="1315" w:type="dxa"/>
          </w:tcPr>
          <w:p w14:paraId="5007C906" w14:textId="77777777" w:rsidR="00373C74" w:rsidRPr="006C2E14" w:rsidRDefault="00373C74" w:rsidP="00373C74">
            <w:pPr>
              <w:ind w:right="652"/>
              <w:jc w:val="center"/>
              <w:rPr>
                <w:rFonts w:ascii="Oslo Sans Office" w:eastAsia="Calibri" w:hAnsi="Oslo Sans Office" w:cs="Arial"/>
                <w:lang w:eastAsia="en-US"/>
              </w:rPr>
            </w:pPr>
            <w:r w:rsidRPr="006C2E14">
              <w:rPr>
                <w:rFonts w:ascii="Oslo Sans Office" w:eastAsia="Calibri" w:hAnsi="Oslo Sans Office" w:cs="Arial"/>
                <w:lang w:eastAsia="en-US"/>
              </w:rPr>
              <w:t>20</w:t>
            </w:r>
          </w:p>
        </w:tc>
        <w:tc>
          <w:tcPr>
            <w:tcW w:w="3544" w:type="dxa"/>
          </w:tcPr>
          <w:p w14:paraId="4B94D5A5" w14:textId="77777777" w:rsidR="00373C74" w:rsidRPr="006C2E14" w:rsidRDefault="00373C74" w:rsidP="00373C74">
            <w:pPr>
              <w:ind w:right="652"/>
              <w:jc w:val="center"/>
              <w:rPr>
                <w:rFonts w:ascii="Oslo Sans Office" w:eastAsia="Calibri" w:hAnsi="Oslo Sans Office" w:cs="Arial"/>
                <w:lang w:eastAsia="en-US"/>
              </w:rPr>
            </w:pPr>
          </w:p>
        </w:tc>
      </w:tr>
      <w:tr w:rsidR="006C2E14" w:rsidRPr="006C2E14" w14:paraId="7B548F9A" w14:textId="77777777" w:rsidTr="0037608C">
        <w:trPr>
          <w:trHeight w:val="454"/>
        </w:trPr>
        <w:tc>
          <w:tcPr>
            <w:tcW w:w="229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D399CF" w14:textId="77777777" w:rsidR="00373C74" w:rsidRPr="00581F56" w:rsidRDefault="00A126F6" w:rsidP="00373C74">
            <w:pPr>
              <w:rPr>
                <w:rFonts w:ascii="Oslo Sans Office" w:eastAsia="Calibri" w:hAnsi="Oslo Sans Office" w:cs="Arial"/>
                <w:lang w:eastAsia="en-US"/>
              </w:rPr>
            </w:pPr>
            <w:r w:rsidRPr="00581F56">
              <w:rPr>
                <w:rFonts w:ascii="Oslo Sans Office" w:hAnsi="Oslo Sans Office" w:cs="Arial"/>
              </w:rPr>
              <w:t>Transport 25 km - 30 km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EC669" w14:textId="77777777" w:rsidR="00373C74" w:rsidRPr="006C2E14" w:rsidRDefault="00373C74" w:rsidP="00373C74">
            <w:pPr>
              <w:ind w:right="652"/>
              <w:jc w:val="right"/>
              <w:rPr>
                <w:rFonts w:ascii="Oslo Sans Office" w:eastAsia="Calibri" w:hAnsi="Oslo Sans Office" w:cs="Arial"/>
                <w:lang w:eastAsia="en-US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72A4FFC0" w14:textId="77777777" w:rsidR="00373C74" w:rsidRPr="006C2E14" w:rsidRDefault="00373C74" w:rsidP="00373C74">
            <w:pPr>
              <w:ind w:right="652"/>
              <w:jc w:val="center"/>
              <w:rPr>
                <w:rFonts w:ascii="Oslo Sans Office" w:eastAsia="Calibri" w:hAnsi="Oslo Sans Office" w:cs="Arial"/>
                <w:lang w:eastAsia="en-US"/>
              </w:rPr>
            </w:pPr>
            <w:r w:rsidRPr="006C2E14">
              <w:rPr>
                <w:rFonts w:ascii="Oslo Sans Office" w:eastAsia="Calibri" w:hAnsi="Oslo Sans Office" w:cs="Arial"/>
                <w:lang w:eastAsia="en-US"/>
              </w:rPr>
              <w:t>20</w:t>
            </w:r>
          </w:p>
        </w:tc>
        <w:tc>
          <w:tcPr>
            <w:tcW w:w="3544" w:type="dxa"/>
          </w:tcPr>
          <w:p w14:paraId="45FB0818" w14:textId="77777777" w:rsidR="00373C74" w:rsidRPr="006C2E14" w:rsidRDefault="00373C74" w:rsidP="00373C74">
            <w:pPr>
              <w:ind w:right="652"/>
              <w:jc w:val="center"/>
              <w:rPr>
                <w:rFonts w:ascii="Oslo Sans Office" w:eastAsia="Calibri" w:hAnsi="Oslo Sans Office" w:cs="Arial"/>
                <w:lang w:eastAsia="en-US"/>
              </w:rPr>
            </w:pPr>
          </w:p>
        </w:tc>
      </w:tr>
      <w:tr w:rsidR="006C2E14" w:rsidRPr="006C2E14" w14:paraId="01B0C7C4" w14:textId="77777777" w:rsidTr="0037608C">
        <w:trPr>
          <w:trHeight w:val="454"/>
        </w:trPr>
        <w:tc>
          <w:tcPr>
            <w:tcW w:w="2296" w:type="dxa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DB2A99" w14:textId="77777777" w:rsidR="00373C74" w:rsidRPr="00581F56" w:rsidRDefault="00373C74" w:rsidP="00373C74">
            <w:pPr>
              <w:rPr>
                <w:rFonts w:ascii="Oslo Sans Office" w:eastAsia="Calibri" w:hAnsi="Oslo Sans Office" w:cs="Arial"/>
                <w:lang w:eastAsia="en-US"/>
              </w:rPr>
            </w:pPr>
            <w:r w:rsidRPr="00581F56">
              <w:rPr>
                <w:rFonts w:ascii="Oslo Sans Office" w:hAnsi="Oslo Sans Office" w:cs="Arial"/>
              </w:rPr>
              <w:t>Transport utover 30 km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F31CB" w14:textId="77777777" w:rsidR="00373C74" w:rsidRPr="006C2E14" w:rsidRDefault="00373C74" w:rsidP="00373C74">
            <w:pPr>
              <w:ind w:right="652"/>
              <w:jc w:val="right"/>
              <w:rPr>
                <w:rFonts w:ascii="Oslo Sans Office" w:eastAsia="Calibri" w:hAnsi="Oslo Sans Office" w:cs="Arial"/>
                <w:lang w:eastAsia="en-US"/>
              </w:rPr>
            </w:pPr>
          </w:p>
        </w:tc>
        <w:tc>
          <w:tcPr>
            <w:tcW w:w="13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DEE6" w14:textId="77777777" w:rsidR="00373C74" w:rsidRPr="006C2E14" w:rsidRDefault="00373C74" w:rsidP="00373C74">
            <w:pPr>
              <w:ind w:right="652"/>
              <w:jc w:val="center"/>
              <w:rPr>
                <w:rFonts w:ascii="Oslo Sans Office" w:eastAsia="Calibri" w:hAnsi="Oslo Sans Office" w:cs="Arial"/>
                <w:lang w:eastAsia="en-US"/>
              </w:rPr>
            </w:pPr>
            <w:r w:rsidRPr="006C2E14">
              <w:rPr>
                <w:rFonts w:ascii="Oslo Sans Office" w:eastAsia="Calibri" w:hAnsi="Oslo Sans Office" w:cs="Arial"/>
                <w:lang w:eastAsia="en-US"/>
              </w:rPr>
              <w:t>4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62486C05" w14:textId="77777777" w:rsidR="00373C74" w:rsidRPr="006C2E14" w:rsidRDefault="00373C74" w:rsidP="00373C74">
            <w:pPr>
              <w:ind w:right="652"/>
              <w:jc w:val="center"/>
              <w:rPr>
                <w:rFonts w:ascii="Oslo Sans Office" w:eastAsia="Calibri" w:hAnsi="Oslo Sans Office" w:cs="Arial"/>
                <w:lang w:eastAsia="en-US"/>
              </w:rPr>
            </w:pPr>
          </w:p>
        </w:tc>
      </w:tr>
      <w:tr w:rsidR="00515D42" w:rsidRPr="006C2E14" w14:paraId="28BEBA46" w14:textId="77777777" w:rsidTr="0037608C">
        <w:trPr>
          <w:trHeight w:val="454"/>
        </w:trPr>
        <w:tc>
          <w:tcPr>
            <w:tcW w:w="3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902FE4" w14:textId="77777777" w:rsidR="00ED1833" w:rsidRPr="006C2E14" w:rsidRDefault="00ED1833" w:rsidP="00ED1833">
            <w:pPr>
              <w:rPr>
                <w:rFonts w:ascii="Oslo Sans Office" w:eastAsia="Calibri" w:hAnsi="Oslo Sans Office" w:cs="Arial"/>
                <w:b/>
                <w:lang w:eastAsia="en-US"/>
              </w:rPr>
            </w:pPr>
            <w:r w:rsidRPr="006C2E14">
              <w:rPr>
                <w:rFonts w:ascii="Oslo Sans Office" w:eastAsia="Calibri" w:hAnsi="Oslo Sans Office" w:cs="Arial"/>
                <w:b/>
                <w:lang w:eastAsia="en-US"/>
              </w:rPr>
              <w:t>Evalueringssum per år e)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101652C" w14:textId="77777777" w:rsidR="00ED1833" w:rsidRPr="006C2E14" w:rsidRDefault="00ED1833" w:rsidP="00373C74">
            <w:pPr>
              <w:ind w:right="652"/>
              <w:jc w:val="right"/>
              <w:rPr>
                <w:rFonts w:ascii="Oslo Sans Office" w:eastAsia="Calibri" w:hAnsi="Oslo Sans Office" w:cs="Arial"/>
                <w:highlight w:val="yellow"/>
                <w:lang w:eastAsia="en-US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4DDBEF00" w14:textId="77777777" w:rsidR="00ED1833" w:rsidRPr="006C2E14" w:rsidRDefault="00ED1833" w:rsidP="00373C74">
            <w:pPr>
              <w:ind w:right="652"/>
              <w:jc w:val="center"/>
              <w:rPr>
                <w:rFonts w:ascii="Oslo Sans Office" w:eastAsia="Calibri" w:hAnsi="Oslo Sans Office" w:cs="Arial"/>
                <w:lang w:eastAsia="en-US"/>
              </w:rPr>
            </w:pPr>
          </w:p>
        </w:tc>
      </w:tr>
      <w:bookmarkEnd w:id="2"/>
      <w:bookmarkEnd w:id="3"/>
    </w:tbl>
    <w:p w14:paraId="54A4799D" w14:textId="66CBAF4D" w:rsidR="43EE5BC9" w:rsidRPr="006C2E14" w:rsidRDefault="43EE5BC9">
      <w:pPr>
        <w:rPr>
          <w:rFonts w:ascii="Oslo Sans Office" w:hAnsi="Oslo Sans Office"/>
        </w:rPr>
      </w:pPr>
    </w:p>
    <w:p w14:paraId="63CE3ED2" w14:textId="2522DD47" w:rsidR="43EE5BC9" w:rsidRPr="006C2E14" w:rsidRDefault="43EE5BC9">
      <w:pPr>
        <w:rPr>
          <w:rFonts w:ascii="Oslo Sans Office" w:hAnsi="Oslo Sans Office"/>
        </w:rPr>
      </w:pPr>
    </w:p>
    <w:p w14:paraId="34E8E2D4" w14:textId="1B8B56C2" w:rsidR="266F3F76" w:rsidRDefault="266F3F76"/>
    <w:p w14:paraId="7A70B23C" w14:textId="443C22CC" w:rsidR="43EE5BC9" w:rsidRPr="006C2E14" w:rsidRDefault="43EE5BC9">
      <w:pPr>
        <w:rPr>
          <w:rFonts w:ascii="Oslo Sans Office" w:hAnsi="Oslo Sans Office"/>
        </w:rPr>
      </w:pPr>
    </w:p>
    <w:p w14:paraId="6A7C6B21" w14:textId="77777777" w:rsidR="00581F56" w:rsidRDefault="00A126F6" w:rsidP="00581F56">
      <w:pPr>
        <w:rPr>
          <w:rFonts w:ascii="Oslo Sans Office" w:hAnsi="Oslo Sans Office" w:cs="Arial"/>
        </w:rPr>
      </w:pPr>
      <w:r w:rsidRPr="006C2E14">
        <w:rPr>
          <w:rFonts w:ascii="Oslo Sans Office" w:hAnsi="Oslo Sans Office"/>
        </w:rPr>
        <w:br/>
      </w:r>
    </w:p>
    <w:p w14:paraId="635CD731" w14:textId="77777777" w:rsidR="00581F56" w:rsidRDefault="00581F56" w:rsidP="00581F56">
      <w:pPr>
        <w:rPr>
          <w:rFonts w:ascii="Oslo Sans Office" w:hAnsi="Oslo Sans Office" w:cs="Arial"/>
        </w:rPr>
      </w:pPr>
    </w:p>
    <w:p w14:paraId="69555641" w14:textId="77777777" w:rsidR="00581F56" w:rsidRDefault="00581F56" w:rsidP="00581F56">
      <w:pPr>
        <w:rPr>
          <w:rFonts w:ascii="Oslo Sans Office" w:hAnsi="Oslo Sans Office" w:cs="Arial"/>
        </w:rPr>
      </w:pPr>
    </w:p>
    <w:p w14:paraId="302C5BE9" w14:textId="77777777" w:rsidR="00581F56" w:rsidRDefault="00581F56" w:rsidP="00581F56">
      <w:pPr>
        <w:rPr>
          <w:rFonts w:ascii="Oslo Sans Office" w:hAnsi="Oslo Sans Office" w:cs="Arial"/>
        </w:rPr>
      </w:pPr>
    </w:p>
    <w:p w14:paraId="07FBE016" w14:textId="77777777" w:rsidR="00581F56" w:rsidRDefault="00581F56" w:rsidP="00581F56">
      <w:pPr>
        <w:rPr>
          <w:rFonts w:ascii="Oslo Sans Office" w:hAnsi="Oslo Sans Office" w:cs="Arial"/>
        </w:rPr>
      </w:pPr>
    </w:p>
    <w:p w14:paraId="2A4FC03B" w14:textId="77777777" w:rsidR="00581F56" w:rsidRDefault="00581F56" w:rsidP="00581F56">
      <w:pPr>
        <w:rPr>
          <w:rFonts w:ascii="Oslo Sans Office" w:hAnsi="Oslo Sans Office" w:cs="Arial"/>
        </w:rPr>
      </w:pPr>
    </w:p>
    <w:p w14:paraId="01B3B217" w14:textId="77777777" w:rsidR="00581F56" w:rsidRDefault="00581F56" w:rsidP="00581F56">
      <w:pPr>
        <w:rPr>
          <w:rFonts w:ascii="Oslo Sans Office" w:hAnsi="Oslo Sans Office" w:cs="Arial"/>
        </w:rPr>
      </w:pPr>
    </w:p>
    <w:p w14:paraId="2578DF80" w14:textId="77777777" w:rsidR="00581F56" w:rsidRDefault="00581F56" w:rsidP="00581F56">
      <w:pPr>
        <w:rPr>
          <w:rFonts w:ascii="Oslo Sans Office" w:hAnsi="Oslo Sans Office" w:cs="Arial"/>
        </w:rPr>
      </w:pPr>
    </w:p>
    <w:p w14:paraId="3F884503" w14:textId="77777777" w:rsidR="00581F56" w:rsidRDefault="00581F56" w:rsidP="00581F56">
      <w:pPr>
        <w:rPr>
          <w:rFonts w:ascii="Oslo Sans Office" w:hAnsi="Oslo Sans Office" w:cs="Arial"/>
        </w:rPr>
      </w:pPr>
    </w:p>
    <w:p w14:paraId="5FAF6B78" w14:textId="77777777" w:rsidR="00581F56" w:rsidRDefault="00581F56" w:rsidP="00581F56">
      <w:pPr>
        <w:rPr>
          <w:rFonts w:ascii="Oslo Sans Office" w:hAnsi="Oslo Sans Office" w:cs="Arial"/>
        </w:rPr>
      </w:pPr>
    </w:p>
    <w:p w14:paraId="021BA751" w14:textId="77777777" w:rsidR="00581F56" w:rsidRDefault="00581F56" w:rsidP="00581F56">
      <w:pPr>
        <w:rPr>
          <w:rFonts w:ascii="Oslo Sans Office" w:hAnsi="Oslo Sans Office" w:cs="Arial"/>
        </w:rPr>
      </w:pPr>
    </w:p>
    <w:p w14:paraId="4EBAE3ED" w14:textId="77777777" w:rsidR="00581F56" w:rsidRDefault="00581F56" w:rsidP="00581F56">
      <w:pPr>
        <w:rPr>
          <w:rFonts w:ascii="Oslo Sans Office" w:hAnsi="Oslo Sans Office" w:cs="Arial"/>
        </w:rPr>
      </w:pPr>
    </w:p>
    <w:p w14:paraId="5322B2FE" w14:textId="77777777" w:rsidR="00581F56" w:rsidRDefault="00581F56" w:rsidP="00581F56">
      <w:pPr>
        <w:rPr>
          <w:rFonts w:ascii="Oslo Sans Office" w:hAnsi="Oslo Sans Office" w:cs="Arial"/>
        </w:rPr>
      </w:pPr>
    </w:p>
    <w:p w14:paraId="3FDF4C95" w14:textId="77777777" w:rsidR="00581F56" w:rsidRDefault="00581F56" w:rsidP="00581F56">
      <w:pPr>
        <w:rPr>
          <w:rFonts w:ascii="Oslo Sans Office" w:hAnsi="Oslo Sans Office" w:cs="Arial"/>
        </w:rPr>
      </w:pPr>
    </w:p>
    <w:p w14:paraId="6571FCA0" w14:textId="77777777" w:rsidR="00581F56" w:rsidRDefault="00581F56" w:rsidP="00581F56">
      <w:pPr>
        <w:rPr>
          <w:rFonts w:ascii="Oslo Sans Office" w:hAnsi="Oslo Sans Office" w:cs="Arial"/>
        </w:rPr>
      </w:pPr>
    </w:p>
    <w:p w14:paraId="439FB3AD" w14:textId="77777777" w:rsidR="00581F56" w:rsidRDefault="00581F56" w:rsidP="00581F56">
      <w:pPr>
        <w:rPr>
          <w:rFonts w:ascii="Oslo Sans Office" w:hAnsi="Oslo Sans Office" w:cs="Arial"/>
        </w:rPr>
      </w:pPr>
    </w:p>
    <w:p w14:paraId="1DDBF613" w14:textId="60F5753E" w:rsidR="008C0C56" w:rsidRPr="006C2E14" w:rsidRDefault="000A5851" w:rsidP="00581F56">
      <w:pPr>
        <w:rPr>
          <w:rFonts w:ascii="Oslo Sans Office" w:hAnsi="Oslo Sans Office" w:cs="Arial"/>
        </w:rPr>
      </w:pPr>
      <w:r w:rsidRPr="006C2E14">
        <w:rPr>
          <w:rFonts w:ascii="Oslo Sans Office" w:hAnsi="Oslo Sans Office" w:cs="Arial"/>
        </w:rPr>
        <w:t>*Estimater er basert på tall fra 20</w:t>
      </w:r>
      <w:r w:rsidR="00BA3B40" w:rsidRPr="006C2E14">
        <w:rPr>
          <w:rFonts w:ascii="Oslo Sans Office" w:hAnsi="Oslo Sans Office" w:cs="Arial"/>
        </w:rPr>
        <w:t>2</w:t>
      </w:r>
      <w:r w:rsidR="765529D2" w:rsidRPr="006C2E14">
        <w:rPr>
          <w:rFonts w:ascii="Oslo Sans Office" w:hAnsi="Oslo Sans Office" w:cs="Arial"/>
        </w:rPr>
        <w:t>5</w:t>
      </w:r>
      <w:r w:rsidR="008A6379" w:rsidRPr="006C2E14">
        <w:rPr>
          <w:rFonts w:ascii="Oslo Sans Office" w:hAnsi="Oslo Sans Office" w:cs="Arial"/>
        </w:rPr>
        <w:t xml:space="preserve"> og vil benyttes under evalueringen. Estimatene </w:t>
      </w:r>
      <w:r w:rsidRPr="006C2E14">
        <w:rPr>
          <w:rFonts w:ascii="Oslo Sans Office" w:hAnsi="Oslo Sans Office" w:cs="Arial"/>
        </w:rPr>
        <w:t>er ikke bindende for RE</w:t>
      </w:r>
      <w:r w:rsidR="00BA3B40" w:rsidRPr="006C2E14">
        <w:rPr>
          <w:rFonts w:ascii="Oslo Sans Office" w:hAnsi="Oslo Sans Office" w:cs="Arial"/>
        </w:rPr>
        <w:t>G</w:t>
      </w:r>
      <w:r w:rsidRPr="006C2E14">
        <w:rPr>
          <w:rFonts w:ascii="Oslo Sans Office" w:hAnsi="Oslo Sans Office" w:cs="Arial"/>
        </w:rPr>
        <w:t>.</w:t>
      </w:r>
    </w:p>
    <w:p w14:paraId="3461D779" w14:textId="77777777" w:rsidR="000A5851" w:rsidRPr="006C2E14" w:rsidRDefault="000A5851" w:rsidP="00581F56">
      <w:pPr>
        <w:rPr>
          <w:rFonts w:ascii="Oslo Sans Office" w:hAnsi="Oslo Sans Office" w:cs="Arial"/>
        </w:rPr>
      </w:pPr>
    </w:p>
    <w:p w14:paraId="6B699379" w14:textId="77777777" w:rsidR="00ED1833" w:rsidRPr="006C2E14" w:rsidRDefault="00ED1833" w:rsidP="00581F56">
      <w:pPr>
        <w:rPr>
          <w:rFonts w:ascii="Oslo Sans Office" w:hAnsi="Oslo Sans Office" w:cs="Arial"/>
        </w:rPr>
      </w:pPr>
    </w:p>
    <w:p w14:paraId="1890C723" w14:textId="58A2CC5D" w:rsidR="00ED1833" w:rsidRPr="006C2E14" w:rsidRDefault="00ED1833" w:rsidP="00581F56">
      <w:pPr>
        <w:rPr>
          <w:rFonts w:ascii="Oslo Sans Office" w:hAnsi="Oslo Sans Office" w:cs="Arial"/>
        </w:rPr>
      </w:pPr>
      <w:r w:rsidRPr="006C2E14">
        <w:rPr>
          <w:rFonts w:ascii="Oslo Sans Office" w:hAnsi="Oslo Sans Office" w:cs="Arial"/>
        </w:rPr>
        <w:t>Total evalueringssum per år ( sum e</w:t>
      </w:r>
      <w:r w:rsidR="00AA6421" w:rsidRPr="006C2E14">
        <w:rPr>
          <w:rFonts w:ascii="Oslo Sans Office" w:hAnsi="Oslo Sans Office" w:cs="Arial"/>
        </w:rPr>
        <w:t>);</w:t>
      </w:r>
      <w:r w:rsidRPr="006C2E14">
        <w:rPr>
          <w:rFonts w:ascii="Oslo Sans Office" w:hAnsi="Oslo Sans Office" w:cs="Arial"/>
        </w:rPr>
        <w:tab/>
        <w:t>______________________________ NOK eks.mva.</w:t>
      </w:r>
    </w:p>
    <w:p w14:paraId="3FE9F23F" w14:textId="77777777" w:rsidR="00F12E72" w:rsidRPr="006C2E14" w:rsidRDefault="00F12E72" w:rsidP="008C0C56">
      <w:pPr>
        <w:rPr>
          <w:rFonts w:ascii="Oslo Sans Office" w:hAnsi="Oslo Sans Office" w:cs="Arial"/>
        </w:rPr>
      </w:pPr>
    </w:p>
    <w:sectPr w:rsidR="00F12E72" w:rsidRPr="006C2E14">
      <w:headerReference w:type="default" r:id="rId11"/>
      <w:type w:val="continuous"/>
      <w:pgSz w:w="11906" w:h="16838"/>
      <w:pgMar w:top="1418" w:right="1134" w:bottom="567" w:left="1134" w:header="567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DA9A5" w14:textId="77777777" w:rsidR="00523C6B" w:rsidRDefault="00523C6B">
      <w:pPr>
        <w:spacing w:line="240" w:lineRule="auto"/>
      </w:pPr>
      <w:r>
        <w:separator/>
      </w:r>
    </w:p>
  </w:endnote>
  <w:endnote w:type="continuationSeparator" w:id="0">
    <w:p w14:paraId="6F72D6D5" w14:textId="77777777" w:rsidR="00523C6B" w:rsidRDefault="00523C6B">
      <w:pPr>
        <w:spacing w:line="240" w:lineRule="auto"/>
      </w:pPr>
      <w:r>
        <w:continuationSeparator/>
      </w:r>
    </w:p>
  </w:endnote>
  <w:endnote w:type="continuationNotice" w:id="1">
    <w:p w14:paraId="16342543" w14:textId="77777777" w:rsidR="00523C6B" w:rsidRDefault="00523C6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96397" w14:textId="77777777" w:rsidR="00523C6B" w:rsidRDefault="00523C6B">
      <w:pPr>
        <w:spacing w:line="240" w:lineRule="auto"/>
      </w:pPr>
      <w:r>
        <w:separator/>
      </w:r>
    </w:p>
  </w:footnote>
  <w:footnote w:type="continuationSeparator" w:id="0">
    <w:p w14:paraId="7132A83F" w14:textId="77777777" w:rsidR="00523C6B" w:rsidRDefault="00523C6B">
      <w:pPr>
        <w:spacing w:line="240" w:lineRule="auto"/>
      </w:pPr>
      <w:r>
        <w:continuationSeparator/>
      </w:r>
    </w:p>
  </w:footnote>
  <w:footnote w:type="continuationNotice" w:id="1">
    <w:p w14:paraId="6366F4B9" w14:textId="77777777" w:rsidR="00523C6B" w:rsidRDefault="00523C6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DCEAD" w14:textId="77777777" w:rsidR="0059210A" w:rsidRDefault="0059210A">
    <w:pPr>
      <w:pStyle w:val="Topptekst"/>
      <w:pBdr>
        <w:bottom w:val="none" w:sz="0" w:space="0" w:color="auto"/>
      </w:pBdr>
      <w:rPr>
        <w:b/>
        <w:sz w:val="22"/>
        <w:szCs w:val="22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UiVtugFuTNuvtB" int2:id="fK5AVUzD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-720"/>
        </w:tabs>
        <w:ind w:left="-720" w:hanging="720"/>
      </w:pPr>
      <w:rPr>
        <w:rFonts w:ascii="Times New Roman" w:hAnsi="Times New Roman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-720"/>
        </w:tabs>
        <w:ind w:left="-720" w:hanging="720"/>
      </w:pPr>
      <w:rPr>
        <w:rFonts w:ascii="Times New Roman" w:hAnsi="Times New Roman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720"/>
      </w:pPr>
      <w:rPr>
        <w:rFonts w:ascii="Times New Roman" w:hAnsi="Times New Roman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77"/>
        </w:tabs>
        <w:ind w:left="777" w:hanging="777"/>
      </w:pPr>
      <w:rPr>
        <w:rFonts w:ascii="Times New Roman" w:hAnsi="Times New Roman"/>
        <w:b w:val="0"/>
        <w:i w:val="0"/>
        <w:sz w:val="24"/>
      </w:rPr>
    </w:lvl>
    <w:lvl w:ilvl="4">
      <w:start w:val="1"/>
      <w:numFmt w:val="decimal"/>
      <w:suff w:val="nothing"/>
      <w:lvlText w:val="%1.%2.%3.%4.%5"/>
      <w:lvlJc w:val="left"/>
      <w:pPr>
        <w:tabs>
          <w:tab w:val="num" w:pos="-1440"/>
        </w:tabs>
        <w:ind w:left="-1440" w:firstLine="0"/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-1440"/>
        </w:tabs>
        <w:ind w:left="-1440" w:firstLine="0"/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-1440"/>
        </w:tabs>
        <w:ind w:left="-1440" w:firstLine="0"/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-1440"/>
        </w:tabs>
        <w:ind w:left="-1440" w:firstLine="0"/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-1440"/>
        </w:tabs>
        <w:ind w:left="-1440" w:firstLine="0"/>
      </w:pPr>
    </w:lvl>
  </w:abstractNum>
  <w:abstractNum w:abstractNumId="1" w15:restartNumberingAfterBreak="0">
    <w:nsid w:val="00000002"/>
    <w:multiLevelType w:val="multilevel"/>
    <w:tmpl w:val="00000002"/>
    <w:name w:val="LFO5"/>
    <w:lvl w:ilvl="0">
      <w:start w:val="1"/>
      <w:numFmt w:val="lowerLetter"/>
      <w:lvlText w:val="%1."/>
      <w:lvlJc w:val="left"/>
      <w:pPr>
        <w:tabs>
          <w:tab w:val="num" w:pos="1077"/>
        </w:tabs>
        <w:ind w:left="1077" w:hanging="357"/>
      </w:pPr>
      <w:rPr>
        <w:rFonts w:ascii="Arial" w:hAnsi="Arial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LFO15"/>
    <w:lvl w:ilvl="0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LFO19"/>
    <w:lvl w:ilvl="0">
      <w:start w:val="1"/>
      <w:numFmt w:val="bullet"/>
      <w:suff w:val="nothing"/>
      <w:lvlText w:val=""/>
      <w:lvlJc w:val="left"/>
      <w:pPr>
        <w:tabs>
          <w:tab w:val="num" w:pos="-1440"/>
        </w:tabs>
        <w:ind w:left="-1440" w:firstLine="0"/>
      </w:pPr>
      <w:rPr>
        <w:rFonts w:ascii="Symbol" w:hAnsi="Symbol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-720"/>
        </w:tabs>
        <w:ind w:left="-720" w:hanging="720"/>
      </w:pPr>
      <w:rPr>
        <w:rFonts w:ascii="Times New Roman" w:hAnsi="Times New Roman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720"/>
      </w:pPr>
      <w:rPr>
        <w:rFonts w:ascii="Times New Roman" w:hAnsi="Times New Roman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77"/>
        </w:tabs>
        <w:ind w:left="777" w:hanging="777"/>
      </w:pPr>
      <w:rPr>
        <w:rFonts w:ascii="Times New Roman" w:hAnsi="Times New Roman"/>
        <w:b w:val="0"/>
        <w:i w:val="0"/>
        <w:sz w:val="24"/>
      </w:rPr>
    </w:lvl>
    <w:lvl w:ilvl="4">
      <w:start w:val="1"/>
      <w:numFmt w:val="decimal"/>
      <w:suff w:val="nothing"/>
      <w:lvlText w:val="%1.%2.%3.%4.%5"/>
      <w:lvlJc w:val="left"/>
      <w:pPr>
        <w:tabs>
          <w:tab w:val="num" w:pos="-1440"/>
        </w:tabs>
        <w:ind w:left="-1440" w:firstLine="0"/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-1440"/>
        </w:tabs>
        <w:ind w:left="-1440" w:firstLine="0"/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-1440"/>
        </w:tabs>
        <w:ind w:left="-1440" w:firstLine="0"/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-1440"/>
        </w:tabs>
        <w:ind w:left="-1440" w:firstLine="0"/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-1440"/>
        </w:tabs>
        <w:ind w:left="-1440" w:firstLine="0"/>
      </w:pPr>
    </w:lvl>
  </w:abstractNum>
  <w:abstractNum w:abstractNumId="4" w15:restartNumberingAfterBreak="0">
    <w:nsid w:val="00000005"/>
    <w:multiLevelType w:val="multilevel"/>
    <w:tmpl w:val="00000005"/>
    <w:name w:val="LFO24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num w:numId="1" w16cid:durableId="1073553314">
    <w:abstractNumId w:val="0"/>
  </w:num>
  <w:num w:numId="2" w16cid:durableId="1025326760">
    <w:abstractNumId w:val="1"/>
  </w:num>
  <w:num w:numId="3" w16cid:durableId="2105373490">
    <w:abstractNumId w:val="2"/>
  </w:num>
  <w:num w:numId="4" w16cid:durableId="259022014">
    <w:abstractNumId w:val="3"/>
  </w:num>
  <w:num w:numId="5" w16cid:durableId="6677104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812"/>
    <w:rsid w:val="00044FAF"/>
    <w:rsid w:val="000523E4"/>
    <w:rsid w:val="000967F2"/>
    <w:rsid w:val="000A2186"/>
    <w:rsid w:val="000A5851"/>
    <w:rsid w:val="000B6729"/>
    <w:rsid w:val="000C4B62"/>
    <w:rsid w:val="00137D77"/>
    <w:rsid w:val="001433A0"/>
    <w:rsid w:val="00154812"/>
    <w:rsid w:val="001958F8"/>
    <w:rsid w:val="001C20B5"/>
    <w:rsid w:val="001C5892"/>
    <w:rsid w:val="002178C5"/>
    <w:rsid w:val="002443E6"/>
    <w:rsid w:val="00276678"/>
    <w:rsid w:val="0029710E"/>
    <w:rsid w:val="002B7B83"/>
    <w:rsid w:val="003106A3"/>
    <w:rsid w:val="00333F9E"/>
    <w:rsid w:val="00373C74"/>
    <w:rsid w:val="0037608C"/>
    <w:rsid w:val="003805D0"/>
    <w:rsid w:val="003B2FF2"/>
    <w:rsid w:val="003E70BB"/>
    <w:rsid w:val="003E7686"/>
    <w:rsid w:val="00432B66"/>
    <w:rsid w:val="00432CD8"/>
    <w:rsid w:val="00447CA2"/>
    <w:rsid w:val="00472826"/>
    <w:rsid w:val="00474A81"/>
    <w:rsid w:val="004C0EBE"/>
    <w:rsid w:val="004D156B"/>
    <w:rsid w:val="004E3816"/>
    <w:rsid w:val="004F43CE"/>
    <w:rsid w:val="00502AF8"/>
    <w:rsid w:val="00503341"/>
    <w:rsid w:val="00512ACE"/>
    <w:rsid w:val="00514AFC"/>
    <w:rsid w:val="00515D42"/>
    <w:rsid w:val="00523C6B"/>
    <w:rsid w:val="00543472"/>
    <w:rsid w:val="00552AD4"/>
    <w:rsid w:val="00557F3C"/>
    <w:rsid w:val="00563B91"/>
    <w:rsid w:val="005644C5"/>
    <w:rsid w:val="00573704"/>
    <w:rsid w:val="00575063"/>
    <w:rsid w:val="00581F56"/>
    <w:rsid w:val="0058452A"/>
    <w:rsid w:val="0059210A"/>
    <w:rsid w:val="00593651"/>
    <w:rsid w:val="0059664A"/>
    <w:rsid w:val="005B0460"/>
    <w:rsid w:val="00601DD7"/>
    <w:rsid w:val="00601F09"/>
    <w:rsid w:val="00652B26"/>
    <w:rsid w:val="00653668"/>
    <w:rsid w:val="006810B0"/>
    <w:rsid w:val="006C2E14"/>
    <w:rsid w:val="006C7EB4"/>
    <w:rsid w:val="006D39F0"/>
    <w:rsid w:val="00752E84"/>
    <w:rsid w:val="007637F5"/>
    <w:rsid w:val="00782D8F"/>
    <w:rsid w:val="007A53D8"/>
    <w:rsid w:val="007C3121"/>
    <w:rsid w:val="007F46F0"/>
    <w:rsid w:val="00802D61"/>
    <w:rsid w:val="00817B0E"/>
    <w:rsid w:val="008232A6"/>
    <w:rsid w:val="008454B6"/>
    <w:rsid w:val="008762AC"/>
    <w:rsid w:val="00882DED"/>
    <w:rsid w:val="008848D9"/>
    <w:rsid w:val="00892530"/>
    <w:rsid w:val="0089477B"/>
    <w:rsid w:val="008A6379"/>
    <w:rsid w:val="008C0C56"/>
    <w:rsid w:val="008D7B22"/>
    <w:rsid w:val="00905728"/>
    <w:rsid w:val="0092308E"/>
    <w:rsid w:val="009666A7"/>
    <w:rsid w:val="009748F4"/>
    <w:rsid w:val="00990988"/>
    <w:rsid w:val="009A2490"/>
    <w:rsid w:val="009B6D12"/>
    <w:rsid w:val="009D668D"/>
    <w:rsid w:val="009E5740"/>
    <w:rsid w:val="009F142F"/>
    <w:rsid w:val="00A123E7"/>
    <w:rsid w:val="00A126F6"/>
    <w:rsid w:val="00A67CB7"/>
    <w:rsid w:val="00AA1130"/>
    <w:rsid w:val="00AA6421"/>
    <w:rsid w:val="00AB6B74"/>
    <w:rsid w:val="00AD1501"/>
    <w:rsid w:val="00B007D4"/>
    <w:rsid w:val="00B314D5"/>
    <w:rsid w:val="00B532A2"/>
    <w:rsid w:val="00B662CB"/>
    <w:rsid w:val="00B7311C"/>
    <w:rsid w:val="00B77B22"/>
    <w:rsid w:val="00B80520"/>
    <w:rsid w:val="00B87A6F"/>
    <w:rsid w:val="00BA3B40"/>
    <w:rsid w:val="00BC0BBA"/>
    <w:rsid w:val="00BD36DD"/>
    <w:rsid w:val="00C025EA"/>
    <w:rsid w:val="00C3449A"/>
    <w:rsid w:val="00C50F0F"/>
    <w:rsid w:val="00C54605"/>
    <w:rsid w:val="00CD449A"/>
    <w:rsid w:val="00CE14AF"/>
    <w:rsid w:val="00CF5BDC"/>
    <w:rsid w:val="00D13044"/>
    <w:rsid w:val="00D36B1C"/>
    <w:rsid w:val="00D4725B"/>
    <w:rsid w:val="00DD6255"/>
    <w:rsid w:val="00E07DAF"/>
    <w:rsid w:val="00E15368"/>
    <w:rsid w:val="00E34833"/>
    <w:rsid w:val="00E91460"/>
    <w:rsid w:val="00E955C1"/>
    <w:rsid w:val="00EB64FC"/>
    <w:rsid w:val="00EC0710"/>
    <w:rsid w:val="00ED1833"/>
    <w:rsid w:val="00EE31DD"/>
    <w:rsid w:val="00EF613E"/>
    <w:rsid w:val="00F12E72"/>
    <w:rsid w:val="00F30DBA"/>
    <w:rsid w:val="00F311CD"/>
    <w:rsid w:val="00F501C0"/>
    <w:rsid w:val="00F55F86"/>
    <w:rsid w:val="00F76D01"/>
    <w:rsid w:val="00F8652C"/>
    <w:rsid w:val="00FB4C92"/>
    <w:rsid w:val="00FB7AEC"/>
    <w:rsid w:val="031069EA"/>
    <w:rsid w:val="0AF1D4BE"/>
    <w:rsid w:val="0BE845B4"/>
    <w:rsid w:val="0F5F1666"/>
    <w:rsid w:val="105939D0"/>
    <w:rsid w:val="152EA316"/>
    <w:rsid w:val="15BAF160"/>
    <w:rsid w:val="15C75919"/>
    <w:rsid w:val="1607D596"/>
    <w:rsid w:val="16BEE940"/>
    <w:rsid w:val="1881109B"/>
    <w:rsid w:val="1C97D0AC"/>
    <w:rsid w:val="1F720897"/>
    <w:rsid w:val="225B13E9"/>
    <w:rsid w:val="266F3F76"/>
    <w:rsid w:val="29634BFF"/>
    <w:rsid w:val="3343758B"/>
    <w:rsid w:val="3AEC00FC"/>
    <w:rsid w:val="3B6FE2B7"/>
    <w:rsid w:val="3DDE33FE"/>
    <w:rsid w:val="42087BFB"/>
    <w:rsid w:val="43EE5BC9"/>
    <w:rsid w:val="44A2DF89"/>
    <w:rsid w:val="4CC5F6C8"/>
    <w:rsid w:val="4E2A2218"/>
    <w:rsid w:val="502C8BD9"/>
    <w:rsid w:val="50E36E73"/>
    <w:rsid w:val="51DAA3F3"/>
    <w:rsid w:val="532BB020"/>
    <w:rsid w:val="547AEA1A"/>
    <w:rsid w:val="568D42FE"/>
    <w:rsid w:val="569B5A26"/>
    <w:rsid w:val="577F61B2"/>
    <w:rsid w:val="5A406C6E"/>
    <w:rsid w:val="61DA30BD"/>
    <w:rsid w:val="698E1619"/>
    <w:rsid w:val="71C53F57"/>
    <w:rsid w:val="73D0C7C8"/>
    <w:rsid w:val="765529D2"/>
    <w:rsid w:val="77F27396"/>
    <w:rsid w:val="78E4E0BA"/>
    <w:rsid w:val="7AABA13F"/>
    <w:rsid w:val="7B4C96C6"/>
    <w:rsid w:val="7E344D9C"/>
    <w:rsid w:val="7E71B0F8"/>
    <w:rsid w:val="7F67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6A7F2E1"/>
  <w15:chartTrackingRefBased/>
  <w15:docId w15:val="{84ED9DFA-D26C-466A-8352-F7DCCE16A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100" w:lineRule="atLeast"/>
    </w:pPr>
    <w:rPr>
      <w:lang w:eastAsia="ar-SA"/>
    </w:rPr>
  </w:style>
  <w:style w:type="paragraph" w:styleId="Overskrift1">
    <w:name w:val="heading 1"/>
    <w:next w:val="Contractstyle"/>
    <w:qFormat/>
    <w:pPr>
      <w:keepNext/>
      <w:tabs>
        <w:tab w:val="num" w:pos="-720"/>
      </w:tabs>
      <w:suppressAutoHyphens/>
      <w:spacing w:before="240" w:after="120" w:line="100" w:lineRule="atLeast"/>
      <w:ind w:left="-720" w:hanging="720"/>
      <w:outlineLvl w:val="0"/>
    </w:pPr>
    <w:rPr>
      <w:b/>
      <w:caps/>
      <w:kern w:val="1"/>
      <w:sz w:val="32"/>
      <w:lang w:val="en-GB" w:eastAsia="ar-SA"/>
    </w:rPr>
  </w:style>
  <w:style w:type="paragraph" w:styleId="Overskrift2">
    <w:name w:val="heading 2"/>
    <w:next w:val="Contractstyle"/>
    <w:qFormat/>
    <w:pPr>
      <w:keepNext/>
      <w:keepLines/>
      <w:tabs>
        <w:tab w:val="num" w:pos="-720"/>
      </w:tabs>
      <w:suppressAutoHyphens/>
      <w:spacing w:before="120" w:after="120" w:line="100" w:lineRule="atLeast"/>
      <w:ind w:hanging="720"/>
      <w:outlineLvl w:val="1"/>
    </w:pPr>
    <w:rPr>
      <w:b/>
      <w:sz w:val="24"/>
      <w:lang w:val="en-GB" w:eastAsia="ar-SA"/>
    </w:rPr>
  </w:style>
  <w:style w:type="paragraph" w:styleId="Overskrift3">
    <w:name w:val="heading 3"/>
    <w:next w:val="Normal1"/>
    <w:qFormat/>
    <w:pPr>
      <w:keepNext/>
      <w:keepLines/>
      <w:tabs>
        <w:tab w:val="left" w:pos="-720"/>
        <w:tab w:val="num" w:pos="0"/>
      </w:tabs>
      <w:suppressAutoHyphens/>
      <w:spacing w:before="120" w:after="120" w:line="100" w:lineRule="atLeast"/>
      <w:ind w:left="720"/>
      <w:outlineLvl w:val="2"/>
    </w:pPr>
    <w:rPr>
      <w:b/>
      <w:sz w:val="24"/>
      <w:lang w:val="en-GB" w:eastAsia="ar-SA"/>
    </w:rPr>
  </w:style>
  <w:style w:type="paragraph" w:styleId="Overskrift4">
    <w:name w:val="heading 4"/>
    <w:next w:val="Contractstyle"/>
    <w:qFormat/>
    <w:pPr>
      <w:keepNext/>
      <w:keepLines/>
      <w:tabs>
        <w:tab w:val="num" w:pos="777"/>
      </w:tabs>
      <w:suppressAutoHyphens/>
      <w:spacing w:before="120" w:after="120" w:line="100" w:lineRule="atLeast"/>
      <w:ind w:left="777" w:hanging="777"/>
      <w:outlineLvl w:val="3"/>
    </w:pPr>
    <w:rPr>
      <w:sz w:val="24"/>
      <w:lang w:val="en-GB" w:eastAsia="ar-SA"/>
    </w:rPr>
  </w:style>
  <w:style w:type="paragraph" w:styleId="Overskrift5">
    <w:name w:val="heading 5"/>
    <w:basedOn w:val="Overskrift4"/>
    <w:next w:val="Contractstyle"/>
    <w:qFormat/>
    <w:pPr>
      <w:keepNext w:val="0"/>
      <w:tabs>
        <w:tab w:val="clear" w:pos="777"/>
        <w:tab w:val="num" w:pos="-1440"/>
      </w:tabs>
      <w:spacing w:before="240" w:after="60"/>
      <w:ind w:left="-1440" w:firstLine="0"/>
      <w:outlineLvl w:val="4"/>
    </w:pPr>
  </w:style>
  <w:style w:type="paragraph" w:styleId="Overskrift6">
    <w:name w:val="heading 6"/>
    <w:basedOn w:val="Normal1"/>
    <w:next w:val="Normal1"/>
    <w:qFormat/>
    <w:pPr>
      <w:tabs>
        <w:tab w:val="num" w:pos="-1440"/>
      </w:tabs>
      <w:spacing w:before="240" w:after="60"/>
      <w:ind w:left="-1440"/>
      <w:outlineLvl w:val="5"/>
    </w:pPr>
    <w:rPr>
      <w:i/>
      <w:sz w:val="22"/>
    </w:rPr>
  </w:style>
  <w:style w:type="paragraph" w:styleId="Overskrift7">
    <w:name w:val="heading 7"/>
    <w:basedOn w:val="Normal1"/>
    <w:next w:val="Normal1"/>
    <w:qFormat/>
    <w:pPr>
      <w:tabs>
        <w:tab w:val="num" w:pos="-1440"/>
      </w:tabs>
      <w:spacing w:before="240" w:after="60"/>
      <w:ind w:left="-1440"/>
      <w:outlineLvl w:val="6"/>
    </w:pPr>
  </w:style>
  <w:style w:type="paragraph" w:styleId="Overskrift8">
    <w:name w:val="heading 8"/>
    <w:basedOn w:val="Normal1"/>
    <w:next w:val="Normal1"/>
    <w:qFormat/>
    <w:pPr>
      <w:tabs>
        <w:tab w:val="num" w:pos="-1440"/>
      </w:tabs>
      <w:spacing w:before="240" w:after="60"/>
      <w:ind w:left="-1440"/>
      <w:outlineLvl w:val="7"/>
    </w:pPr>
    <w:rPr>
      <w:i/>
    </w:rPr>
  </w:style>
  <w:style w:type="paragraph" w:styleId="Overskrift9">
    <w:name w:val="heading 9"/>
    <w:basedOn w:val="Normal1"/>
    <w:next w:val="Normal1"/>
    <w:qFormat/>
    <w:pPr>
      <w:tabs>
        <w:tab w:val="num" w:pos="-1440"/>
      </w:tabs>
      <w:spacing w:before="240" w:after="60"/>
      <w:ind w:left="-1440"/>
      <w:outlineLvl w:val="8"/>
    </w:pPr>
    <w:rPr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Standardskriftforavsnitt1">
    <w:name w:val="Standardskrift for avsnitt1"/>
  </w:style>
  <w:style w:type="character" w:customStyle="1" w:styleId="Merknadsreferanse1">
    <w:name w:val="Merknadsreferanse1"/>
    <w:rPr>
      <w:rFonts w:ascii="Tms Rmn" w:hAnsi="Tms Rmn"/>
      <w:vanish/>
      <w:color w:val="FF00FF"/>
      <w:kern w:val="0"/>
      <w:sz w:val="16"/>
      <w:lang w:val="en-GB"/>
    </w:rPr>
  </w:style>
  <w:style w:type="character" w:styleId="Sidetall">
    <w:name w:val="page number"/>
    <w:basedOn w:val="Standardskriftforavsnitt1"/>
  </w:style>
  <w:style w:type="character" w:customStyle="1" w:styleId="Hyperkobling1">
    <w:name w:val="Hyperkobling1"/>
    <w:rPr>
      <w:color w:val="0000FF"/>
      <w:u w:val="single"/>
    </w:rPr>
  </w:style>
  <w:style w:type="character" w:customStyle="1" w:styleId="Fulgthyperkobling1">
    <w:name w:val="Fulgt hyperkobling1"/>
    <w:rPr>
      <w:color w:val="000080"/>
      <w:u w:val="single"/>
    </w:rPr>
  </w:style>
  <w:style w:type="character" w:customStyle="1" w:styleId="WWCharOUTLINELVL1">
    <w:name w:val="WW_CharOUTLINELVL1"/>
    <w:rPr>
      <w:rFonts w:ascii="Times New Roman" w:hAnsi="Times New Roman"/>
      <w:b/>
      <w:i w:val="0"/>
      <w:sz w:val="32"/>
    </w:rPr>
  </w:style>
  <w:style w:type="character" w:customStyle="1" w:styleId="WWCharOUTLINELVL2">
    <w:name w:val="WW_CharOUTLINELVL2"/>
    <w:rPr>
      <w:rFonts w:ascii="Times New Roman" w:hAnsi="Times New Roman"/>
      <w:b/>
      <w:i w:val="0"/>
      <w:sz w:val="24"/>
    </w:rPr>
  </w:style>
  <w:style w:type="character" w:customStyle="1" w:styleId="WWCharOUTLINELVL3">
    <w:name w:val="WW_CharOUTLINELVL3"/>
    <w:rPr>
      <w:rFonts w:ascii="Times New Roman" w:hAnsi="Times New Roman"/>
      <w:b/>
      <w:i w:val="0"/>
      <w:sz w:val="24"/>
    </w:rPr>
  </w:style>
  <w:style w:type="character" w:customStyle="1" w:styleId="WWCharOUTLINELVL4">
    <w:name w:val="WW_CharOUTLINELVL4"/>
    <w:rPr>
      <w:rFonts w:ascii="Times New Roman" w:hAnsi="Times New Roman"/>
      <w:b w:val="0"/>
      <w:i w:val="0"/>
      <w:sz w:val="24"/>
    </w:rPr>
  </w:style>
  <w:style w:type="character" w:customStyle="1" w:styleId="WWCharLFO1LVL1">
    <w:name w:val="WW_CharLFO1LVL1"/>
    <w:rPr>
      <w:rFonts w:ascii="Times New Roman" w:hAnsi="Times New Roman"/>
      <w:b/>
      <w:i w:val="0"/>
      <w:sz w:val="32"/>
    </w:rPr>
  </w:style>
  <w:style w:type="character" w:customStyle="1" w:styleId="WWCharLFO1LVL2">
    <w:name w:val="WW_CharLFO1LVL2"/>
    <w:rPr>
      <w:rFonts w:ascii="Times New Roman" w:hAnsi="Times New Roman"/>
      <w:b/>
      <w:i w:val="0"/>
      <w:sz w:val="24"/>
    </w:rPr>
  </w:style>
  <w:style w:type="character" w:customStyle="1" w:styleId="WWCharLFO1LVL3">
    <w:name w:val="WW_CharLFO1LVL3"/>
    <w:rPr>
      <w:rFonts w:ascii="Times New Roman" w:hAnsi="Times New Roman"/>
      <w:b/>
      <w:i w:val="0"/>
      <w:sz w:val="24"/>
    </w:rPr>
  </w:style>
  <w:style w:type="character" w:customStyle="1" w:styleId="WWCharLFO1LVL4">
    <w:name w:val="WW_CharLFO1LVL4"/>
    <w:rPr>
      <w:rFonts w:ascii="Times New Roman" w:hAnsi="Times New Roman"/>
      <w:b w:val="0"/>
      <w:i w:val="0"/>
      <w:sz w:val="24"/>
    </w:rPr>
  </w:style>
  <w:style w:type="character" w:customStyle="1" w:styleId="WWCharLFO2LVL1">
    <w:name w:val="WW_CharLFO2LVL1"/>
    <w:rPr>
      <w:rFonts w:ascii="Symbol" w:hAnsi="Symbol"/>
    </w:rPr>
  </w:style>
  <w:style w:type="character" w:customStyle="1" w:styleId="WWCharLFO2LVL2">
    <w:name w:val="WW_CharLFO2LVL2"/>
    <w:rPr>
      <w:rFonts w:ascii="Courier New" w:hAnsi="Courier New"/>
    </w:rPr>
  </w:style>
  <w:style w:type="character" w:customStyle="1" w:styleId="WWCharLFO2LVL3">
    <w:name w:val="WW_CharLFO2LVL3"/>
    <w:rPr>
      <w:rFonts w:ascii="Wingdings" w:hAnsi="Wingdings"/>
    </w:rPr>
  </w:style>
  <w:style w:type="character" w:customStyle="1" w:styleId="WWCharLFO2LVL4">
    <w:name w:val="WW_CharLFO2LVL4"/>
    <w:rPr>
      <w:rFonts w:ascii="Symbol" w:hAnsi="Symbol"/>
    </w:rPr>
  </w:style>
  <w:style w:type="character" w:customStyle="1" w:styleId="WWCharLFO2LVL5">
    <w:name w:val="WW_CharLFO2LVL5"/>
    <w:rPr>
      <w:rFonts w:ascii="Courier New" w:hAnsi="Courier New"/>
    </w:rPr>
  </w:style>
  <w:style w:type="character" w:customStyle="1" w:styleId="WWCharLFO2LVL6">
    <w:name w:val="WW_CharLFO2LVL6"/>
    <w:rPr>
      <w:rFonts w:ascii="Wingdings" w:hAnsi="Wingdings"/>
    </w:rPr>
  </w:style>
  <w:style w:type="character" w:customStyle="1" w:styleId="WWCharLFO2LVL7">
    <w:name w:val="WW_CharLFO2LVL7"/>
    <w:rPr>
      <w:rFonts w:ascii="Symbol" w:hAnsi="Symbol"/>
    </w:rPr>
  </w:style>
  <w:style w:type="character" w:customStyle="1" w:styleId="WWCharLFO2LVL8">
    <w:name w:val="WW_CharLFO2LVL8"/>
    <w:rPr>
      <w:rFonts w:ascii="Courier New" w:hAnsi="Courier New"/>
    </w:rPr>
  </w:style>
  <w:style w:type="character" w:customStyle="1" w:styleId="WWCharLFO2LVL9">
    <w:name w:val="WW_CharLFO2LVL9"/>
    <w:rPr>
      <w:rFonts w:ascii="Wingdings" w:hAnsi="Wingdings"/>
    </w:rPr>
  </w:style>
  <w:style w:type="character" w:customStyle="1" w:styleId="WWCharLFO3LVL1">
    <w:name w:val="WW_CharLFO3LVL1"/>
    <w:rPr>
      <w:rFonts w:ascii="Symbol" w:hAnsi="Symbol"/>
      <w:sz w:val="20"/>
    </w:rPr>
  </w:style>
  <w:style w:type="character" w:customStyle="1" w:styleId="WWCharLFO3LVL2">
    <w:name w:val="WW_CharLFO3LVL2"/>
    <w:rPr>
      <w:rFonts w:ascii="Courier New" w:hAnsi="Courier New"/>
    </w:rPr>
  </w:style>
  <w:style w:type="character" w:customStyle="1" w:styleId="WWCharLFO3LVL3">
    <w:name w:val="WW_CharLFO3LVL3"/>
    <w:rPr>
      <w:rFonts w:ascii="Wingdings" w:hAnsi="Wingdings"/>
    </w:rPr>
  </w:style>
  <w:style w:type="character" w:customStyle="1" w:styleId="WWCharLFO3LVL4">
    <w:name w:val="WW_CharLFO3LVL4"/>
    <w:rPr>
      <w:rFonts w:ascii="Symbol" w:hAnsi="Symbol"/>
    </w:rPr>
  </w:style>
  <w:style w:type="character" w:customStyle="1" w:styleId="WWCharLFO3LVL5">
    <w:name w:val="WW_CharLFO3LVL5"/>
    <w:rPr>
      <w:rFonts w:ascii="Courier New" w:hAnsi="Courier New"/>
    </w:rPr>
  </w:style>
  <w:style w:type="character" w:customStyle="1" w:styleId="WWCharLFO3LVL6">
    <w:name w:val="WW_CharLFO3LVL6"/>
    <w:rPr>
      <w:rFonts w:ascii="Wingdings" w:hAnsi="Wingdings"/>
    </w:rPr>
  </w:style>
  <w:style w:type="character" w:customStyle="1" w:styleId="WWCharLFO3LVL7">
    <w:name w:val="WW_CharLFO3LVL7"/>
    <w:rPr>
      <w:rFonts w:ascii="Symbol" w:hAnsi="Symbol"/>
    </w:rPr>
  </w:style>
  <w:style w:type="character" w:customStyle="1" w:styleId="WWCharLFO3LVL8">
    <w:name w:val="WW_CharLFO3LVL8"/>
    <w:rPr>
      <w:rFonts w:ascii="Courier New" w:hAnsi="Courier New"/>
    </w:rPr>
  </w:style>
  <w:style w:type="character" w:customStyle="1" w:styleId="WWCharLFO3LVL9">
    <w:name w:val="WW_CharLFO3LVL9"/>
    <w:rPr>
      <w:rFonts w:ascii="Wingdings" w:hAnsi="Wingdings"/>
    </w:rPr>
  </w:style>
  <w:style w:type="character" w:customStyle="1" w:styleId="WWCharLFO4LVL1">
    <w:name w:val="WW_CharLFO4LVL1"/>
    <w:rPr>
      <w:rFonts w:ascii="Symbol" w:hAnsi="Symbol"/>
    </w:rPr>
  </w:style>
  <w:style w:type="character" w:customStyle="1" w:styleId="WWCharLFO4LVL3">
    <w:name w:val="WW_CharLFO4LVL3"/>
    <w:rPr>
      <w:rFonts w:ascii="Wingdings" w:hAnsi="Wingdings"/>
    </w:rPr>
  </w:style>
  <w:style w:type="character" w:customStyle="1" w:styleId="WWCharLFO4LVL4">
    <w:name w:val="WW_CharLFO4LVL4"/>
    <w:rPr>
      <w:rFonts w:ascii="Symbol" w:hAnsi="Symbol"/>
    </w:rPr>
  </w:style>
  <w:style w:type="character" w:customStyle="1" w:styleId="WWCharLFO4LVL5">
    <w:name w:val="WW_CharLFO4LVL5"/>
    <w:rPr>
      <w:rFonts w:ascii="Courier New" w:hAnsi="Courier New"/>
    </w:rPr>
  </w:style>
  <w:style w:type="character" w:customStyle="1" w:styleId="WWCharLFO4LVL6">
    <w:name w:val="WW_CharLFO4LVL6"/>
    <w:rPr>
      <w:rFonts w:ascii="Wingdings" w:hAnsi="Wingdings"/>
    </w:rPr>
  </w:style>
  <w:style w:type="character" w:customStyle="1" w:styleId="WWCharLFO4LVL7">
    <w:name w:val="WW_CharLFO4LVL7"/>
    <w:rPr>
      <w:rFonts w:ascii="Symbol" w:hAnsi="Symbol"/>
    </w:rPr>
  </w:style>
  <w:style w:type="character" w:customStyle="1" w:styleId="WWCharLFO4LVL8">
    <w:name w:val="WW_CharLFO4LVL8"/>
    <w:rPr>
      <w:rFonts w:ascii="Courier New" w:hAnsi="Courier New"/>
    </w:rPr>
  </w:style>
  <w:style w:type="character" w:customStyle="1" w:styleId="WWCharLFO4LVL9">
    <w:name w:val="WW_CharLFO4LVL9"/>
    <w:rPr>
      <w:rFonts w:ascii="Wingdings" w:hAnsi="Wingdings"/>
    </w:rPr>
  </w:style>
  <w:style w:type="character" w:customStyle="1" w:styleId="WWCharLFO5LVL1">
    <w:name w:val="WW_CharLFO5LVL1"/>
    <w:rPr>
      <w:rFonts w:ascii="Arial" w:hAnsi="Arial"/>
      <w:b w:val="0"/>
      <w:i w:val="0"/>
      <w:sz w:val="20"/>
    </w:rPr>
  </w:style>
  <w:style w:type="character" w:customStyle="1" w:styleId="WWCharLFO5LVL2">
    <w:name w:val="WW_CharLFO5LVL2"/>
    <w:rPr>
      <w:rFonts w:ascii="Courier New" w:hAnsi="Courier New"/>
    </w:rPr>
  </w:style>
  <w:style w:type="character" w:customStyle="1" w:styleId="WWCharLFO5LVL3">
    <w:name w:val="WW_CharLFO5LVL3"/>
    <w:rPr>
      <w:rFonts w:ascii="Wingdings" w:hAnsi="Wingdings"/>
    </w:rPr>
  </w:style>
  <w:style w:type="character" w:customStyle="1" w:styleId="WWCharLFO5LVL4">
    <w:name w:val="WW_CharLFO5LVL4"/>
    <w:rPr>
      <w:rFonts w:ascii="Symbol" w:hAnsi="Symbol"/>
    </w:rPr>
  </w:style>
  <w:style w:type="character" w:customStyle="1" w:styleId="WWCharLFO5LVL5">
    <w:name w:val="WW_CharLFO5LVL5"/>
    <w:rPr>
      <w:rFonts w:ascii="Courier New" w:hAnsi="Courier New"/>
    </w:rPr>
  </w:style>
  <w:style w:type="character" w:customStyle="1" w:styleId="WWCharLFO5LVL6">
    <w:name w:val="WW_CharLFO5LVL6"/>
    <w:rPr>
      <w:rFonts w:ascii="Wingdings" w:hAnsi="Wingdings"/>
    </w:rPr>
  </w:style>
  <w:style w:type="character" w:customStyle="1" w:styleId="WWCharLFO5LVL7">
    <w:name w:val="WW_CharLFO5LVL7"/>
    <w:rPr>
      <w:rFonts w:ascii="Symbol" w:hAnsi="Symbol"/>
    </w:rPr>
  </w:style>
  <w:style w:type="character" w:customStyle="1" w:styleId="WWCharLFO5LVL8">
    <w:name w:val="WW_CharLFO5LVL8"/>
    <w:rPr>
      <w:rFonts w:ascii="Courier New" w:hAnsi="Courier New"/>
    </w:rPr>
  </w:style>
  <w:style w:type="character" w:customStyle="1" w:styleId="WWCharLFO5LVL9">
    <w:name w:val="WW_CharLFO5LVL9"/>
    <w:rPr>
      <w:rFonts w:ascii="Wingdings" w:hAnsi="Wingdings"/>
    </w:rPr>
  </w:style>
  <w:style w:type="character" w:customStyle="1" w:styleId="WWCharLFO6LVL1">
    <w:name w:val="WW_CharLFO6LVL1"/>
    <w:rPr>
      <w:rFonts w:ascii="Times New Roman" w:hAnsi="Times New Roman"/>
      <w:b/>
      <w:i w:val="0"/>
      <w:sz w:val="32"/>
    </w:rPr>
  </w:style>
  <w:style w:type="character" w:customStyle="1" w:styleId="WWCharLFO6LVL2">
    <w:name w:val="WW_CharLFO6LVL2"/>
    <w:rPr>
      <w:rFonts w:ascii="Times New Roman" w:hAnsi="Times New Roman"/>
      <w:b/>
      <w:i w:val="0"/>
      <w:sz w:val="24"/>
    </w:rPr>
  </w:style>
  <w:style w:type="character" w:customStyle="1" w:styleId="WWCharLFO6LVL3">
    <w:name w:val="WW_CharLFO6LVL3"/>
    <w:rPr>
      <w:rFonts w:ascii="Times New Roman" w:hAnsi="Times New Roman"/>
      <w:b/>
      <w:i w:val="0"/>
      <w:sz w:val="24"/>
    </w:rPr>
  </w:style>
  <w:style w:type="character" w:customStyle="1" w:styleId="WWCharLFO6LVL4">
    <w:name w:val="WW_CharLFO6LVL4"/>
    <w:rPr>
      <w:rFonts w:ascii="Times New Roman" w:hAnsi="Times New Roman"/>
      <w:b w:val="0"/>
      <w:i w:val="0"/>
      <w:sz w:val="24"/>
    </w:rPr>
  </w:style>
  <w:style w:type="character" w:customStyle="1" w:styleId="WWCharLFO7LVL1">
    <w:name w:val="WW_CharLFO7LVL1"/>
    <w:rPr>
      <w:rFonts w:ascii="Times New Roman" w:hAnsi="Times New Roman"/>
      <w:b/>
      <w:i w:val="0"/>
      <w:sz w:val="32"/>
    </w:rPr>
  </w:style>
  <w:style w:type="character" w:customStyle="1" w:styleId="WWCharLFO7LVL2">
    <w:name w:val="WW_CharLFO7LVL2"/>
    <w:rPr>
      <w:rFonts w:ascii="Times New Roman" w:hAnsi="Times New Roman"/>
      <w:b/>
      <w:i w:val="0"/>
      <w:sz w:val="24"/>
    </w:rPr>
  </w:style>
  <w:style w:type="character" w:customStyle="1" w:styleId="WWCharLFO7LVL3">
    <w:name w:val="WW_CharLFO7LVL3"/>
    <w:rPr>
      <w:rFonts w:ascii="Times New Roman" w:hAnsi="Times New Roman"/>
      <w:b/>
      <w:i w:val="0"/>
      <w:sz w:val="24"/>
    </w:rPr>
  </w:style>
  <w:style w:type="character" w:customStyle="1" w:styleId="WWCharLFO7LVL4">
    <w:name w:val="WW_CharLFO7LVL4"/>
    <w:rPr>
      <w:rFonts w:ascii="Times New Roman" w:hAnsi="Times New Roman"/>
      <w:b w:val="0"/>
      <w:i w:val="0"/>
      <w:sz w:val="24"/>
    </w:rPr>
  </w:style>
  <w:style w:type="character" w:customStyle="1" w:styleId="WWCharLFO8LVL1">
    <w:name w:val="WW_CharLFO8LVL1"/>
    <w:rPr>
      <w:rFonts w:ascii="Times New Roman" w:hAnsi="Times New Roman"/>
      <w:b/>
      <w:i w:val="0"/>
      <w:sz w:val="32"/>
    </w:rPr>
  </w:style>
  <w:style w:type="character" w:customStyle="1" w:styleId="WWCharLFO8LVL2">
    <w:name w:val="WW_CharLFO8LVL2"/>
    <w:rPr>
      <w:rFonts w:ascii="Times New Roman" w:hAnsi="Times New Roman"/>
      <w:b/>
      <w:i w:val="0"/>
      <w:sz w:val="24"/>
    </w:rPr>
  </w:style>
  <w:style w:type="character" w:customStyle="1" w:styleId="WWCharLFO8LVL3">
    <w:name w:val="WW_CharLFO8LVL3"/>
    <w:rPr>
      <w:rFonts w:ascii="Times New Roman" w:hAnsi="Times New Roman"/>
      <w:b/>
      <w:i w:val="0"/>
      <w:sz w:val="24"/>
    </w:rPr>
  </w:style>
  <w:style w:type="character" w:customStyle="1" w:styleId="WWCharLFO8LVL4">
    <w:name w:val="WW_CharLFO8LVL4"/>
    <w:rPr>
      <w:rFonts w:ascii="Times New Roman" w:hAnsi="Times New Roman"/>
      <w:b w:val="0"/>
      <w:i w:val="0"/>
      <w:sz w:val="24"/>
    </w:rPr>
  </w:style>
  <w:style w:type="character" w:customStyle="1" w:styleId="WWCharLFO9LVL1">
    <w:name w:val="WW_CharLFO9LVL1"/>
    <w:rPr>
      <w:rFonts w:ascii="Times New Roman" w:hAnsi="Times New Roman"/>
      <w:b/>
      <w:i w:val="0"/>
      <w:sz w:val="32"/>
    </w:rPr>
  </w:style>
  <w:style w:type="character" w:customStyle="1" w:styleId="WWCharLFO9LVL2">
    <w:name w:val="WW_CharLFO9LVL2"/>
    <w:rPr>
      <w:rFonts w:ascii="Times New Roman" w:hAnsi="Times New Roman"/>
      <w:b/>
      <w:i w:val="0"/>
      <w:sz w:val="24"/>
    </w:rPr>
  </w:style>
  <w:style w:type="character" w:customStyle="1" w:styleId="WWCharLFO9LVL3">
    <w:name w:val="WW_CharLFO9LVL3"/>
    <w:rPr>
      <w:rFonts w:ascii="Times New Roman" w:hAnsi="Times New Roman"/>
      <w:b/>
      <w:i w:val="0"/>
      <w:sz w:val="24"/>
    </w:rPr>
  </w:style>
  <w:style w:type="character" w:customStyle="1" w:styleId="WWCharLFO9LVL4">
    <w:name w:val="WW_CharLFO9LVL4"/>
    <w:rPr>
      <w:rFonts w:ascii="Times New Roman" w:hAnsi="Times New Roman"/>
      <w:b w:val="0"/>
      <w:i w:val="0"/>
      <w:sz w:val="24"/>
    </w:rPr>
  </w:style>
  <w:style w:type="character" w:customStyle="1" w:styleId="WWCharLFO10LVL1">
    <w:name w:val="WW_CharLFO10LVL1"/>
    <w:rPr>
      <w:rFonts w:ascii="Times New Roman" w:hAnsi="Times New Roman"/>
      <w:b/>
      <w:i w:val="0"/>
      <w:sz w:val="32"/>
    </w:rPr>
  </w:style>
  <w:style w:type="character" w:customStyle="1" w:styleId="WWCharLFO10LVL2">
    <w:name w:val="WW_CharLFO10LVL2"/>
    <w:rPr>
      <w:rFonts w:ascii="Times New Roman" w:hAnsi="Times New Roman"/>
      <w:b/>
      <w:i w:val="0"/>
      <w:sz w:val="24"/>
    </w:rPr>
  </w:style>
  <w:style w:type="character" w:customStyle="1" w:styleId="WWCharLFO10LVL3">
    <w:name w:val="WW_CharLFO10LVL3"/>
    <w:rPr>
      <w:rFonts w:ascii="Times New Roman" w:hAnsi="Times New Roman"/>
      <w:b/>
      <w:i w:val="0"/>
      <w:sz w:val="24"/>
    </w:rPr>
  </w:style>
  <w:style w:type="character" w:customStyle="1" w:styleId="WWCharLFO10LVL4">
    <w:name w:val="WW_CharLFO10LVL4"/>
    <w:rPr>
      <w:rFonts w:ascii="Times New Roman" w:hAnsi="Times New Roman"/>
      <w:b w:val="0"/>
      <w:i w:val="0"/>
      <w:sz w:val="24"/>
    </w:rPr>
  </w:style>
  <w:style w:type="character" w:customStyle="1" w:styleId="WWCharLFO11LVL1">
    <w:name w:val="WW_CharLFO11LVL1"/>
    <w:rPr>
      <w:rFonts w:ascii="Times New Roman" w:hAnsi="Times New Roman"/>
      <w:b/>
      <w:i w:val="0"/>
      <w:sz w:val="32"/>
    </w:rPr>
  </w:style>
  <w:style w:type="character" w:customStyle="1" w:styleId="WWCharLFO11LVL2">
    <w:name w:val="WW_CharLFO11LVL2"/>
    <w:rPr>
      <w:rFonts w:ascii="Times New Roman" w:hAnsi="Times New Roman"/>
      <w:b/>
      <w:i w:val="0"/>
      <w:sz w:val="24"/>
    </w:rPr>
  </w:style>
  <w:style w:type="character" w:customStyle="1" w:styleId="WWCharLFO11LVL3">
    <w:name w:val="WW_CharLFO11LVL3"/>
    <w:rPr>
      <w:rFonts w:ascii="Times New Roman" w:hAnsi="Times New Roman"/>
      <w:b/>
      <w:i w:val="0"/>
      <w:sz w:val="24"/>
    </w:rPr>
  </w:style>
  <w:style w:type="character" w:customStyle="1" w:styleId="WWCharLFO11LVL4">
    <w:name w:val="WW_CharLFO11LVL4"/>
    <w:rPr>
      <w:rFonts w:ascii="Times New Roman" w:hAnsi="Times New Roman"/>
      <w:b w:val="0"/>
      <w:i w:val="0"/>
      <w:sz w:val="24"/>
    </w:rPr>
  </w:style>
  <w:style w:type="character" w:customStyle="1" w:styleId="WWCharLFO14LVL1">
    <w:name w:val="WW_CharLFO14LVL1"/>
    <w:rPr>
      <w:rFonts w:ascii="Times New Roman" w:hAnsi="Times New Roman"/>
      <w:b/>
      <w:i w:val="0"/>
      <w:sz w:val="32"/>
    </w:rPr>
  </w:style>
  <w:style w:type="character" w:customStyle="1" w:styleId="WWCharLFO14LVL2">
    <w:name w:val="WW_CharLFO14LVL2"/>
    <w:rPr>
      <w:rFonts w:ascii="Times New Roman" w:hAnsi="Times New Roman"/>
      <w:b/>
      <w:i w:val="0"/>
      <w:sz w:val="24"/>
    </w:rPr>
  </w:style>
  <w:style w:type="character" w:customStyle="1" w:styleId="WWCharLFO14LVL3">
    <w:name w:val="WW_CharLFO14LVL3"/>
    <w:rPr>
      <w:rFonts w:ascii="Times New Roman" w:hAnsi="Times New Roman"/>
      <w:b/>
      <w:i w:val="0"/>
      <w:sz w:val="24"/>
    </w:rPr>
  </w:style>
  <w:style w:type="character" w:customStyle="1" w:styleId="WWCharLFO14LVL4">
    <w:name w:val="WW_CharLFO14LVL4"/>
    <w:rPr>
      <w:rFonts w:ascii="Times New Roman" w:hAnsi="Times New Roman"/>
      <w:b w:val="0"/>
      <w:i w:val="0"/>
      <w:sz w:val="24"/>
    </w:rPr>
  </w:style>
  <w:style w:type="character" w:customStyle="1" w:styleId="WWCharLFO15LVL1">
    <w:name w:val="WW_CharLFO15LVL1"/>
    <w:rPr>
      <w:rFonts w:ascii="Symbol" w:hAnsi="Symbol"/>
      <w:sz w:val="20"/>
    </w:rPr>
  </w:style>
  <w:style w:type="character" w:customStyle="1" w:styleId="WWCharLFO15LVL2">
    <w:name w:val="WW_CharLFO15LVL2"/>
    <w:rPr>
      <w:rFonts w:ascii="Courier New" w:hAnsi="Courier New"/>
    </w:rPr>
  </w:style>
  <w:style w:type="character" w:customStyle="1" w:styleId="WWCharLFO15LVL3">
    <w:name w:val="WW_CharLFO15LVL3"/>
    <w:rPr>
      <w:rFonts w:ascii="Wingdings" w:hAnsi="Wingdings"/>
    </w:rPr>
  </w:style>
  <w:style w:type="character" w:customStyle="1" w:styleId="WWCharLFO15LVL4">
    <w:name w:val="WW_CharLFO15LVL4"/>
    <w:rPr>
      <w:rFonts w:ascii="Symbol" w:hAnsi="Symbol"/>
    </w:rPr>
  </w:style>
  <w:style w:type="character" w:customStyle="1" w:styleId="WWCharLFO15LVL5">
    <w:name w:val="WW_CharLFO15LVL5"/>
    <w:rPr>
      <w:rFonts w:ascii="Courier New" w:hAnsi="Courier New"/>
    </w:rPr>
  </w:style>
  <w:style w:type="character" w:customStyle="1" w:styleId="WWCharLFO15LVL6">
    <w:name w:val="WW_CharLFO15LVL6"/>
    <w:rPr>
      <w:rFonts w:ascii="Wingdings" w:hAnsi="Wingdings"/>
    </w:rPr>
  </w:style>
  <w:style w:type="character" w:customStyle="1" w:styleId="WWCharLFO15LVL7">
    <w:name w:val="WW_CharLFO15LVL7"/>
    <w:rPr>
      <w:rFonts w:ascii="Symbol" w:hAnsi="Symbol"/>
    </w:rPr>
  </w:style>
  <w:style w:type="character" w:customStyle="1" w:styleId="WWCharLFO15LVL8">
    <w:name w:val="WW_CharLFO15LVL8"/>
    <w:rPr>
      <w:rFonts w:ascii="Courier New" w:hAnsi="Courier New"/>
    </w:rPr>
  </w:style>
  <w:style w:type="character" w:customStyle="1" w:styleId="WWCharLFO15LVL9">
    <w:name w:val="WW_CharLFO15LVL9"/>
    <w:rPr>
      <w:rFonts w:ascii="Wingdings" w:hAnsi="Wingdings"/>
    </w:rPr>
  </w:style>
  <w:style w:type="character" w:customStyle="1" w:styleId="WWCharLFO16LVL1">
    <w:name w:val="WW_CharLFO16LVL1"/>
    <w:rPr>
      <w:rFonts w:ascii="Times New Roman" w:hAnsi="Times New Roman"/>
      <w:b/>
      <w:i w:val="0"/>
      <w:sz w:val="32"/>
    </w:rPr>
  </w:style>
  <w:style w:type="character" w:customStyle="1" w:styleId="WWCharLFO16LVL2">
    <w:name w:val="WW_CharLFO16LVL2"/>
    <w:rPr>
      <w:rFonts w:ascii="Times New Roman" w:hAnsi="Times New Roman"/>
      <w:b/>
      <w:i w:val="0"/>
      <w:sz w:val="24"/>
    </w:rPr>
  </w:style>
  <w:style w:type="character" w:customStyle="1" w:styleId="WWCharLFO16LVL3">
    <w:name w:val="WW_CharLFO16LVL3"/>
    <w:rPr>
      <w:rFonts w:ascii="Times New Roman" w:hAnsi="Times New Roman"/>
      <w:b/>
      <w:i w:val="0"/>
      <w:sz w:val="24"/>
    </w:rPr>
  </w:style>
  <w:style w:type="character" w:customStyle="1" w:styleId="WWCharLFO16LVL4">
    <w:name w:val="WW_CharLFO16LVL4"/>
    <w:rPr>
      <w:rFonts w:ascii="Times New Roman" w:hAnsi="Times New Roman"/>
      <w:b w:val="0"/>
      <w:i w:val="0"/>
      <w:sz w:val="24"/>
    </w:rPr>
  </w:style>
  <w:style w:type="character" w:customStyle="1" w:styleId="WWCharLFO17LVL1">
    <w:name w:val="WW_CharLFO17LVL1"/>
    <w:rPr>
      <w:rFonts w:ascii="Times New Roman" w:hAnsi="Times New Roman"/>
      <w:b/>
      <w:i w:val="0"/>
      <w:sz w:val="32"/>
    </w:rPr>
  </w:style>
  <w:style w:type="character" w:customStyle="1" w:styleId="WWCharLFO17LVL2">
    <w:name w:val="WW_CharLFO17LVL2"/>
    <w:rPr>
      <w:rFonts w:ascii="Times New Roman" w:hAnsi="Times New Roman"/>
      <w:b/>
      <w:i w:val="0"/>
      <w:sz w:val="24"/>
    </w:rPr>
  </w:style>
  <w:style w:type="character" w:customStyle="1" w:styleId="WWCharLFO17LVL3">
    <w:name w:val="WW_CharLFO17LVL3"/>
    <w:rPr>
      <w:rFonts w:ascii="Times New Roman" w:hAnsi="Times New Roman"/>
      <w:b/>
      <w:i w:val="0"/>
      <w:sz w:val="24"/>
    </w:rPr>
  </w:style>
  <w:style w:type="character" w:customStyle="1" w:styleId="WWCharLFO17LVL4">
    <w:name w:val="WW_CharLFO17LVL4"/>
    <w:rPr>
      <w:rFonts w:ascii="Times New Roman" w:hAnsi="Times New Roman"/>
      <w:b w:val="0"/>
      <w:i w:val="0"/>
      <w:sz w:val="24"/>
    </w:rPr>
  </w:style>
  <w:style w:type="character" w:customStyle="1" w:styleId="WWCharLFO18LVL1">
    <w:name w:val="WW_CharLFO18LVL1"/>
    <w:rPr>
      <w:rFonts w:ascii="Symbol" w:hAnsi="Symbol"/>
      <w:sz w:val="20"/>
    </w:rPr>
  </w:style>
  <w:style w:type="character" w:customStyle="1" w:styleId="WWCharLFO18LVL2">
    <w:name w:val="WW_CharLFO18LVL2"/>
    <w:rPr>
      <w:rFonts w:ascii="Courier New" w:hAnsi="Courier New"/>
    </w:rPr>
  </w:style>
  <w:style w:type="character" w:customStyle="1" w:styleId="WWCharLFO18LVL3">
    <w:name w:val="WW_CharLFO18LVL3"/>
    <w:rPr>
      <w:rFonts w:ascii="Wingdings" w:hAnsi="Wingdings"/>
    </w:rPr>
  </w:style>
  <w:style w:type="character" w:customStyle="1" w:styleId="WWCharLFO18LVL4">
    <w:name w:val="WW_CharLFO18LVL4"/>
    <w:rPr>
      <w:rFonts w:ascii="Symbol" w:hAnsi="Symbol"/>
    </w:rPr>
  </w:style>
  <w:style w:type="character" w:customStyle="1" w:styleId="WWCharLFO18LVL5">
    <w:name w:val="WW_CharLFO18LVL5"/>
    <w:rPr>
      <w:rFonts w:ascii="Courier New" w:hAnsi="Courier New"/>
    </w:rPr>
  </w:style>
  <w:style w:type="character" w:customStyle="1" w:styleId="WWCharLFO18LVL6">
    <w:name w:val="WW_CharLFO18LVL6"/>
    <w:rPr>
      <w:rFonts w:ascii="Wingdings" w:hAnsi="Wingdings"/>
    </w:rPr>
  </w:style>
  <w:style w:type="character" w:customStyle="1" w:styleId="WWCharLFO18LVL7">
    <w:name w:val="WW_CharLFO18LVL7"/>
    <w:rPr>
      <w:rFonts w:ascii="Symbol" w:hAnsi="Symbol"/>
    </w:rPr>
  </w:style>
  <w:style w:type="character" w:customStyle="1" w:styleId="WWCharLFO18LVL8">
    <w:name w:val="WW_CharLFO18LVL8"/>
    <w:rPr>
      <w:rFonts w:ascii="Courier New" w:hAnsi="Courier New"/>
    </w:rPr>
  </w:style>
  <w:style w:type="character" w:customStyle="1" w:styleId="WWCharLFO18LVL9">
    <w:name w:val="WW_CharLFO18LVL9"/>
    <w:rPr>
      <w:rFonts w:ascii="Wingdings" w:hAnsi="Wingdings"/>
    </w:rPr>
  </w:style>
  <w:style w:type="character" w:customStyle="1" w:styleId="WWCharLFO19LVL1">
    <w:name w:val="WW_CharLFO19LVL1"/>
    <w:rPr>
      <w:rFonts w:ascii="Symbol" w:hAnsi="Symbol"/>
      <w:b/>
      <w:i w:val="0"/>
      <w:sz w:val="32"/>
    </w:rPr>
  </w:style>
  <w:style w:type="character" w:customStyle="1" w:styleId="WWCharLFO19LVL2">
    <w:name w:val="WW_CharLFO19LVL2"/>
    <w:rPr>
      <w:rFonts w:ascii="Times New Roman" w:hAnsi="Times New Roman"/>
      <w:b/>
      <w:i w:val="0"/>
      <w:sz w:val="24"/>
    </w:rPr>
  </w:style>
  <w:style w:type="character" w:customStyle="1" w:styleId="WWCharLFO19LVL3">
    <w:name w:val="WW_CharLFO19LVL3"/>
    <w:rPr>
      <w:rFonts w:ascii="Times New Roman" w:hAnsi="Times New Roman"/>
      <w:b/>
      <w:i w:val="0"/>
      <w:sz w:val="24"/>
    </w:rPr>
  </w:style>
  <w:style w:type="character" w:customStyle="1" w:styleId="WWCharLFO19LVL4">
    <w:name w:val="WW_CharLFO19LVL4"/>
    <w:rPr>
      <w:rFonts w:ascii="Times New Roman" w:hAnsi="Times New Roman"/>
      <w:b w:val="0"/>
      <w:i w:val="0"/>
      <w:sz w:val="24"/>
    </w:rPr>
  </w:style>
  <w:style w:type="character" w:customStyle="1" w:styleId="WWCharLFO20LVL1">
    <w:name w:val="WW_CharLFO20LVL1"/>
    <w:rPr>
      <w:rFonts w:ascii="Symbol" w:hAnsi="Symbol"/>
    </w:rPr>
  </w:style>
  <w:style w:type="character" w:customStyle="1" w:styleId="WWCharLFO20LVL2">
    <w:name w:val="WW_CharLFO20LVL2"/>
    <w:rPr>
      <w:rFonts w:ascii="Courier New" w:hAnsi="Courier New" w:cs="Courier New"/>
    </w:rPr>
  </w:style>
  <w:style w:type="character" w:customStyle="1" w:styleId="WWCharLFO20LVL3">
    <w:name w:val="WW_CharLFO20LVL3"/>
    <w:rPr>
      <w:rFonts w:ascii="Wingdings" w:hAnsi="Wingdings"/>
    </w:rPr>
  </w:style>
  <w:style w:type="character" w:customStyle="1" w:styleId="WWCharLFO20LVL4">
    <w:name w:val="WW_CharLFO20LVL4"/>
    <w:rPr>
      <w:rFonts w:ascii="Symbol" w:hAnsi="Symbol"/>
    </w:rPr>
  </w:style>
  <w:style w:type="character" w:customStyle="1" w:styleId="WWCharLFO20LVL5">
    <w:name w:val="WW_CharLFO20LVL5"/>
    <w:rPr>
      <w:rFonts w:ascii="Courier New" w:hAnsi="Courier New" w:cs="Courier New"/>
    </w:rPr>
  </w:style>
  <w:style w:type="character" w:customStyle="1" w:styleId="WWCharLFO20LVL6">
    <w:name w:val="WW_CharLFO20LVL6"/>
    <w:rPr>
      <w:rFonts w:ascii="Wingdings" w:hAnsi="Wingdings"/>
    </w:rPr>
  </w:style>
  <w:style w:type="character" w:customStyle="1" w:styleId="WWCharLFO20LVL7">
    <w:name w:val="WW_CharLFO20LVL7"/>
    <w:rPr>
      <w:rFonts w:ascii="Symbol" w:hAnsi="Symbol"/>
    </w:rPr>
  </w:style>
  <w:style w:type="character" w:customStyle="1" w:styleId="WWCharLFO20LVL8">
    <w:name w:val="WW_CharLFO20LVL8"/>
    <w:rPr>
      <w:rFonts w:ascii="Courier New" w:hAnsi="Courier New" w:cs="Courier New"/>
    </w:rPr>
  </w:style>
  <w:style w:type="character" w:customStyle="1" w:styleId="WWCharLFO20LVL9">
    <w:name w:val="WW_CharLFO20LVL9"/>
    <w:rPr>
      <w:rFonts w:ascii="Wingdings" w:hAnsi="Wingdings"/>
    </w:rPr>
  </w:style>
  <w:style w:type="character" w:customStyle="1" w:styleId="WWCharLFO21LVL1">
    <w:name w:val="WW_CharLFO21LVL1"/>
    <w:rPr>
      <w:rFonts w:ascii="Times New Roman" w:hAnsi="Times New Roman"/>
    </w:rPr>
  </w:style>
  <w:style w:type="character" w:customStyle="1" w:styleId="WWCharLFO23LVL1">
    <w:name w:val="WW_CharLFO23LVL1"/>
    <w:rPr>
      <w:rFonts w:ascii="Times New Roman" w:hAnsi="Times New Roman"/>
    </w:rPr>
  </w:style>
  <w:style w:type="character" w:customStyle="1" w:styleId="WWCharLFO24LVL1">
    <w:name w:val="WW_CharLFO24LVL1"/>
    <w:rPr>
      <w:rFonts w:ascii="Symbol" w:hAnsi="Symbol"/>
    </w:rPr>
  </w:style>
  <w:style w:type="character" w:customStyle="1" w:styleId="WWCharLFO24LVL2">
    <w:name w:val="WW_CharLFO24LVL2"/>
    <w:rPr>
      <w:rFonts w:ascii="Courier New" w:hAnsi="Courier New" w:cs="Courier New"/>
    </w:rPr>
  </w:style>
  <w:style w:type="character" w:customStyle="1" w:styleId="WWCharLFO24LVL3">
    <w:name w:val="WW_CharLFO24LVL3"/>
    <w:rPr>
      <w:rFonts w:ascii="Wingdings" w:hAnsi="Wingdings"/>
    </w:rPr>
  </w:style>
  <w:style w:type="character" w:customStyle="1" w:styleId="WWCharLFO24LVL4">
    <w:name w:val="WW_CharLFO24LVL4"/>
    <w:rPr>
      <w:rFonts w:ascii="Symbol" w:hAnsi="Symbol"/>
    </w:rPr>
  </w:style>
  <w:style w:type="character" w:customStyle="1" w:styleId="WWCharLFO24LVL5">
    <w:name w:val="WW_CharLFO24LVL5"/>
    <w:rPr>
      <w:rFonts w:ascii="Courier New" w:hAnsi="Courier New" w:cs="Courier New"/>
    </w:rPr>
  </w:style>
  <w:style w:type="character" w:customStyle="1" w:styleId="WWCharLFO24LVL6">
    <w:name w:val="WW_CharLFO24LVL6"/>
    <w:rPr>
      <w:rFonts w:ascii="Wingdings" w:hAnsi="Wingdings"/>
    </w:rPr>
  </w:style>
  <w:style w:type="character" w:customStyle="1" w:styleId="WWCharLFO24LVL7">
    <w:name w:val="WW_CharLFO24LVL7"/>
    <w:rPr>
      <w:rFonts w:ascii="Symbol" w:hAnsi="Symbol"/>
    </w:rPr>
  </w:style>
  <w:style w:type="character" w:customStyle="1" w:styleId="WWCharLFO24LVL8">
    <w:name w:val="WW_CharLFO24LVL8"/>
    <w:rPr>
      <w:rFonts w:ascii="Courier New" w:hAnsi="Courier New" w:cs="Courier New"/>
    </w:rPr>
  </w:style>
  <w:style w:type="character" w:customStyle="1" w:styleId="WWCharLFO24LVL9">
    <w:name w:val="WW_CharLFO24LVL9"/>
    <w:rPr>
      <w:rFonts w:ascii="Wingdings" w:hAnsi="Wingdings"/>
    </w:rPr>
  </w:style>
  <w:style w:type="character" w:customStyle="1" w:styleId="WWCharLFO25LVL1">
    <w:name w:val="WW_CharLFO25LVL1"/>
    <w:rPr>
      <w:rFonts w:ascii="Times New Roman" w:hAnsi="Times New Roman"/>
      <w:b/>
      <w:i w:val="0"/>
      <w:sz w:val="32"/>
    </w:rPr>
  </w:style>
  <w:style w:type="character" w:customStyle="1" w:styleId="WWCharLFO25LVL2">
    <w:name w:val="WW_CharLFO25LVL2"/>
    <w:rPr>
      <w:rFonts w:ascii="Times New Roman" w:hAnsi="Times New Roman"/>
      <w:b/>
      <w:i w:val="0"/>
      <w:sz w:val="24"/>
    </w:rPr>
  </w:style>
  <w:style w:type="character" w:customStyle="1" w:styleId="WWCharLFO25LVL3">
    <w:name w:val="WW_CharLFO25LVL3"/>
    <w:rPr>
      <w:rFonts w:ascii="Times New Roman" w:hAnsi="Times New Roman"/>
      <w:b/>
      <w:i w:val="0"/>
      <w:sz w:val="24"/>
    </w:rPr>
  </w:style>
  <w:style w:type="character" w:customStyle="1" w:styleId="WWCharLFO25LVL4">
    <w:name w:val="WW_CharLFO25LVL4"/>
    <w:rPr>
      <w:rFonts w:ascii="Times New Roman" w:hAnsi="Times New Roman"/>
      <w:b w:val="0"/>
      <w:i w:val="0"/>
      <w:sz w:val="24"/>
    </w:rPr>
  </w:style>
  <w:style w:type="character" w:customStyle="1" w:styleId="WWCharLFO26LVL1">
    <w:name w:val="WW_CharLFO26LVL1"/>
    <w:rPr>
      <w:rFonts w:ascii="Times New Roman" w:hAnsi="Times New Roman"/>
      <w:b/>
      <w:i w:val="0"/>
      <w:sz w:val="32"/>
    </w:rPr>
  </w:style>
  <w:style w:type="character" w:customStyle="1" w:styleId="WWCharLFO26LVL2">
    <w:name w:val="WW_CharLFO26LVL2"/>
    <w:rPr>
      <w:rFonts w:ascii="Times New Roman" w:hAnsi="Times New Roman"/>
      <w:b/>
      <w:i w:val="0"/>
      <w:sz w:val="24"/>
    </w:rPr>
  </w:style>
  <w:style w:type="character" w:customStyle="1" w:styleId="WWCharLFO26LVL3">
    <w:name w:val="WW_CharLFO26LVL3"/>
    <w:rPr>
      <w:rFonts w:ascii="Times New Roman" w:hAnsi="Times New Roman"/>
      <w:b/>
      <w:i w:val="0"/>
      <w:sz w:val="24"/>
    </w:rPr>
  </w:style>
  <w:style w:type="character" w:customStyle="1" w:styleId="WWCharLFO26LVL4">
    <w:name w:val="WW_CharLFO26LVL4"/>
    <w:rPr>
      <w:rFonts w:ascii="Times New Roman" w:hAnsi="Times New Roman"/>
      <w:b w:val="0"/>
      <w:i w:val="0"/>
      <w:sz w:val="24"/>
    </w:rPr>
  </w:style>
  <w:style w:type="character" w:customStyle="1" w:styleId="WWCharLFO27LVL1">
    <w:name w:val="WW_CharLFO27LVL1"/>
    <w:rPr>
      <w:rFonts w:ascii="Times New Roman" w:hAnsi="Times New Roman"/>
      <w:b/>
      <w:i w:val="0"/>
      <w:sz w:val="32"/>
    </w:rPr>
  </w:style>
  <w:style w:type="character" w:customStyle="1" w:styleId="WWCharLFO27LVL2">
    <w:name w:val="WW_CharLFO27LVL2"/>
    <w:rPr>
      <w:rFonts w:ascii="Times New Roman" w:hAnsi="Times New Roman"/>
      <w:b/>
      <w:i w:val="0"/>
      <w:sz w:val="24"/>
    </w:rPr>
  </w:style>
  <w:style w:type="character" w:customStyle="1" w:styleId="WWCharLFO27LVL3">
    <w:name w:val="WW_CharLFO27LVL3"/>
    <w:rPr>
      <w:rFonts w:ascii="Times New Roman" w:hAnsi="Times New Roman"/>
      <w:b/>
      <w:i w:val="0"/>
      <w:sz w:val="24"/>
    </w:rPr>
  </w:style>
  <w:style w:type="character" w:customStyle="1" w:styleId="WWCharLFO27LVL4">
    <w:name w:val="WW_CharLFO27LVL4"/>
    <w:rPr>
      <w:rFonts w:ascii="Times New Roman" w:hAnsi="Times New Roman"/>
      <w:b w:val="0"/>
      <w:i w:val="0"/>
      <w:sz w:val="24"/>
    </w:rPr>
  </w:style>
  <w:style w:type="character" w:customStyle="1" w:styleId="WWCharLFO28LVL1">
    <w:name w:val="WW_CharLFO28LVL1"/>
    <w:rPr>
      <w:rFonts w:ascii="Times New Roman" w:hAnsi="Times New Roman"/>
      <w:b/>
      <w:i w:val="0"/>
      <w:sz w:val="32"/>
    </w:rPr>
  </w:style>
  <w:style w:type="character" w:customStyle="1" w:styleId="WWCharLFO28LVL2">
    <w:name w:val="WW_CharLFO28LVL2"/>
    <w:rPr>
      <w:rFonts w:ascii="Times New Roman" w:hAnsi="Times New Roman"/>
      <w:b/>
      <w:i w:val="0"/>
      <w:sz w:val="24"/>
    </w:rPr>
  </w:style>
  <w:style w:type="character" w:customStyle="1" w:styleId="WWCharLFO28LVL3">
    <w:name w:val="WW_CharLFO28LVL3"/>
    <w:rPr>
      <w:rFonts w:ascii="Times New Roman" w:hAnsi="Times New Roman"/>
      <w:b/>
      <w:i w:val="0"/>
      <w:sz w:val="24"/>
    </w:rPr>
  </w:style>
  <w:style w:type="character" w:customStyle="1" w:styleId="WWCharLFO28LVL4">
    <w:name w:val="WW_CharLFO28LVL4"/>
    <w:rPr>
      <w:rFonts w:ascii="Times New Roman" w:hAnsi="Times New Roman"/>
      <w:b w:val="0"/>
      <w:i w:val="0"/>
      <w:sz w:val="24"/>
    </w:rPr>
  </w:style>
  <w:style w:type="character" w:customStyle="1" w:styleId="WWCharLFO29LVL1">
    <w:name w:val="WW_CharLFO29LVL1"/>
    <w:rPr>
      <w:rFonts w:ascii="Times New Roman" w:hAnsi="Times New Roman"/>
      <w:b/>
      <w:i w:val="0"/>
      <w:sz w:val="32"/>
    </w:rPr>
  </w:style>
  <w:style w:type="character" w:customStyle="1" w:styleId="WWCharLFO29LVL2">
    <w:name w:val="WW_CharLFO29LVL2"/>
    <w:rPr>
      <w:rFonts w:ascii="Times New Roman" w:hAnsi="Times New Roman"/>
      <w:b/>
      <w:i w:val="0"/>
      <w:sz w:val="24"/>
    </w:rPr>
  </w:style>
  <w:style w:type="character" w:customStyle="1" w:styleId="WWCharLFO29LVL3">
    <w:name w:val="WW_CharLFO29LVL3"/>
    <w:rPr>
      <w:rFonts w:ascii="Times New Roman" w:hAnsi="Times New Roman"/>
      <w:b/>
      <w:i w:val="0"/>
      <w:sz w:val="24"/>
    </w:rPr>
  </w:style>
  <w:style w:type="character" w:customStyle="1" w:styleId="WWCharLFO29LVL4">
    <w:name w:val="WW_CharLFO29LVL4"/>
    <w:rPr>
      <w:rFonts w:ascii="Times New Roman" w:hAnsi="Times New Roman"/>
      <w:b w:val="0"/>
      <w:i w:val="0"/>
      <w:sz w:val="24"/>
    </w:rPr>
  </w:style>
  <w:style w:type="character" w:styleId="Hyperkobling">
    <w:name w:val="Hyperlink"/>
    <w:rPr>
      <w:color w:val="000080"/>
      <w:u w:val="single"/>
    </w:rPr>
  </w:style>
  <w:style w:type="paragraph" w:customStyle="1" w:styleId="Overskrift">
    <w:name w:val="Overskrift"/>
    <w:basedOn w:val="Normal"/>
    <w:next w:val="Brdteks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rdtekst">
    <w:name w:val="Body Text"/>
    <w:basedOn w:val="Normal"/>
    <w:pPr>
      <w:spacing w:after="120"/>
    </w:pPr>
  </w:style>
  <w:style w:type="paragraph" w:customStyle="1" w:styleId="Normal1">
    <w:name w:val="Normal1"/>
    <w:next w:val="Contractstyle"/>
    <w:pPr>
      <w:suppressAutoHyphens/>
      <w:spacing w:before="120" w:after="120" w:line="100" w:lineRule="atLeast"/>
    </w:pPr>
    <w:rPr>
      <w:rFonts w:ascii="Arial" w:hAnsi="Arial"/>
      <w:lang w:val="en-GB" w:eastAsia="ar-SA"/>
    </w:rPr>
  </w:style>
  <w:style w:type="paragraph" w:customStyle="1" w:styleId="Contractstyle">
    <w:name w:val="Contractstyle"/>
    <w:pPr>
      <w:keepLines/>
      <w:suppressAutoHyphens/>
      <w:spacing w:before="120" w:after="120" w:line="100" w:lineRule="atLeast"/>
      <w:ind w:left="720"/>
    </w:pPr>
    <w:rPr>
      <w:sz w:val="22"/>
      <w:lang w:val="en-GB" w:eastAsia="ar-SA"/>
    </w:rPr>
  </w:style>
  <w:style w:type="paragraph" w:customStyle="1" w:styleId="strek">
    <w:name w:val="strek"/>
    <w:basedOn w:val="Normal1"/>
    <w:pPr>
      <w:pBdr>
        <w:top w:val="single" w:sz="6" w:space="4" w:color="000000"/>
        <w:bottom w:val="single" w:sz="6" w:space="0" w:color="000000"/>
      </w:pBdr>
      <w:tabs>
        <w:tab w:val="left" w:pos="-193"/>
        <w:tab w:val="left" w:pos="6654"/>
      </w:tabs>
      <w:spacing w:line="360" w:lineRule="auto"/>
      <w:ind w:left="1054" w:hanging="1054"/>
    </w:pPr>
    <w:rPr>
      <w:rFonts w:cs="Arial"/>
      <w:sz w:val="16"/>
      <w:szCs w:val="16"/>
    </w:rPr>
  </w:style>
  <w:style w:type="paragraph" w:styleId="Topptekst">
    <w:name w:val="header"/>
    <w:pPr>
      <w:pBdr>
        <w:bottom w:val="single" w:sz="6" w:space="1" w:color="000000"/>
      </w:pBdr>
      <w:tabs>
        <w:tab w:val="left" w:pos="8505"/>
      </w:tabs>
      <w:suppressAutoHyphens/>
      <w:spacing w:line="100" w:lineRule="atLeast"/>
    </w:pPr>
    <w:rPr>
      <w:sz w:val="16"/>
      <w:lang w:eastAsia="ar-SA"/>
    </w:rPr>
  </w:style>
  <w:style w:type="paragraph" w:customStyle="1" w:styleId="INNH11">
    <w:name w:val="INNH 11"/>
    <w:next w:val="Contractstyle"/>
    <w:pPr>
      <w:tabs>
        <w:tab w:val="right" w:leader="dot" w:pos="8919"/>
      </w:tabs>
      <w:suppressAutoHyphens/>
      <w:spacing w:before="40" w:after="40" w:line="100" w:lineRule="atLeast"/>
      <w:ind w:left="720" w:hanging="720"/>
    </w:pPr>
    <w:rPr>
      <w:b/>
      <w:caps/>
      <w:lang w:val="en-GB" w:eastAsia="ar-SA"/>
    </w:rPr>
  </w:style>
  <w:style w:type="paragraph" w:styleId="Bunntekst">
    <w:name w:val="footer"/>
    <w:basedOn w:val="Normal1"/>
    <w:pPr>
      <w:tabs>
        <w:tab w:val="left" w:pos="6804"/>
      </w:tabs>
    </w:pPr>
    <w:rPr>
      <w:sz w:val="16"/>
    </w:rPr>
  </w:style>
  <w:style w:type="paragraph" w:customStyle="1" w:styleId="INNH21">
    <w:name w:val="INNH 21"/>
    <w:basedOn w:val="INNH11"/>
    <w:next w:val="Normal1"/>
    <w:rPr>
      <w:b w:val="0"/>
      <w:caps w:val="0"/>
      <w:szCs w:val="22"/>
    </w:rPr>
  </w:style>
  <w:style w:type="paragraph" w:customStyle="1" w:styleId="DefaultText">
    <w:name w:val="Default Text"/>
    <w:basedOn w:val="Normal1"/>
    <w:pPr>
      <w:spacing w:before="0" w:after="0"/>
    </w:pPr>
    <w:rPr>
      <w:rFonts w:ascii="Times New Roman" w:hAnsi="Times New Roman"/>
      <w:color w:val="000000"/>
      <w:lang w:val="nb-NO"/>
    </w:rPr>
  </w:style>
  <w:style w:type="paragraph" w:customStyle="1" w:styleId="Maintitle">
    <w:name w:val="Main title"/>
    <w:pPr>
      <w:keepNext/>
      <w:suppressAutoHyphens/>
      <w:spacing w:before="240" w:after="120" w:line="100" w:lineRule="atLeast"/>
    </w:pPr>
    <w:rPr>
      <w:rFonts w:ascii="Arial" w:hAnsi="Arial"/>
      <w:b/>
      <w:caps/>
      <w:kern w:val="1"/>
      <w:sz w:val="32"/>
      <w:lang w:val="en-GB" w:eastAsia="ar-SA"/>
    </w:rPr>
  </w:style>
  <w:style w:type="paragraph" w:customStyle="1" w:styleId="Bulletlist">
    <w:name w:val="Bullet list"/>
    <w:pPr>
      <w:tabs>
        <w:tab w:val="num" w:pos="1077"/>
      </w:tabs>
      <w:suppressAutoHyphens/>
      <w:spacing w:before="40" w:after="40" w:line="100" w:lineRule="atLeast"/>
      <w:ind w:left="1077" w:hanging="357"/>
    </w:pPr>
    <w:rPr>
      <w:sz w:val="24"/>
      <w:lang w:val="en-GB" w:eastAsia="ar-SA"/>
    </w:rPr>
  </w:style>
  <w:style w:type="paragraph" w:customStyle="1" w:styleId="Bulletlistnumbered">
    <w:name w:val="Bulletlist numbered"/>
    <w:pPr>
      <w:keepLines/>
      <w:tabs>
        <w:tab w:val="num" w:pos="1077"/>
      </w:tabs>
      <w:suppressAutoHyphens/>
      <w:spacing w:before="40" w:after="40" w:line="100" w:lineRule="atLeast"/>
      <w:ind w:left="1077" w:hanging="357"/>
    </w:pPr>
    <w:rPr>
      <w:sz w:val="24"/>
      <w:lang w:val="en-GB" w:eastAsia="ar-SA"/>
    </w:rPr>
  </w:style>
  <w:style w:type="paragraph" w:customStyle="1" w:styleId="INNH31">
    <w:name w:val="INNH 31"/>
    <w:basedOn w:val="Normal1"/>
    <w:next w:val="Normal1"/>
    <w:pPr>
      <w:ind w:left="400"/>
    </w:pPr>
  </w:style>
  <w:style w:type="paragraph" w:customStyle="1" w:styleId="Merknadstekst1">
    <w:name w:val="Merknadstekst1"/>
    <w:basedOn w:val="Normal1"/>
    <w:rPr>
      <w:lang w:val="nb-NO"/>
    </w:rPr>
  </w:style>
  <w:style w:type="paragraph" w:styleId="Bobletekst">
    <w:name w:val="Balloon Text"/>
    <w:basedOn w:val="Normal1"/>
    <w:rPr>
      <w:rFonts w:ascii="Tahoma" w:hAnsi="Tahoma" w:cs="Tahoma"/>
      <w:sz w:val="16"/>
      <w:szCs w:val="16"/>
    </w:rPr>
  </w:style>
  <w:style w:type="paragraph" w:styleId="Tittel">
    <w:name w:val="Title"/>
    <w:basedOn w:val="Normal1"/>
    <w:qFormat/>
    <w:pPr>
      <w:spacing w:before="240" w:after="60"/>
      <w:jc w:val="center"/>
    </w:pPr>
    <w:rPr>
      <w:rFonts w:cs="Arial"/>
      <w:b/>
      <w:bCs/>
      <w:kern w:val="1"/>
      <w:sz w:val="32"/>
      <w:szCs w:val="32"/>
      <w:lang w:val="nb-NO"/>
    </w:rPr>
  </w:style>
  <w:style w:type="paragraph" w:styleId="Undertittel">
    <w:name w:val="Subtitle"/>
    <w:basedOn w:val="Overskrift"/>
    <w:next w:val="Brdtekst"/>
    <w:qFormat/>
    <w:pPr>
      <w:jc w:val="center"/>
    </w:pPr>
    <w:rPr>
      <w:i/>
      <w:iCs/>
    </w:rPr>
  </w:style>
  <w:style w:type="paragraph" w:customStyle="1" w:styleId="Bulletlist0">
    <w:name w:val="Bulletlist"/>
    <w:basedOn w:val="Normal1"/>
    <w:pPr>
      <w:tabs>
        <w:tab w:val="num" w:pos="-1440"/>
      </w:tabs>
      <w:ind w:left="-1440"/>
    </w:pPr>
  </w:style>
  <w:style w:type="paragraph" w:customStyle="1" w:styleId="Punktmerketliste41">
    <w:name w:val="Punktmerket liste 41"/>
    <w:basedOn w:val="Normal1"/>
    <w:pPr>
      <w:tabs>
        <w:tab w:val="left" w:pos="652"/>
      </w:tabs>
      <w:spacing w:before="56" w:after="0"/>
      <w:ind w:left="709"/>
    </w:pPr>
    <w:rPr>
      <w:sz w:val="22"/>
      <w:u w:val="single"/>
      <w:lang w:val="nb-NO"/>
    </w:rPr>
  </w:style>
  <w:style w:type="paragraph" w:customStyle="1" w:styleId="Vanliginnrykk1">
    <w:name w:val="Vanlig innrykk1"/>
    <w:basedOn w:val="Normal1"/>
    <w:pPr>
      <w:spacing w:before="170" w:after="0"/>
      <w:ind w:left="851"/>
    </w:pPr>
    <w:rPr>
      <w:rFonts w:ascii="Times New Roman" w:hAnsi="Times New Roman"/>
      <w:sz w:val="22"/>
      <w:lang w:val="nb-NO"/>
    </w:rPr>
  </w:style>
  <w:style w:type="paragraph" w:customStyle="1" w:styleId="Kontraktsbullet">
    <w:name w:val="Kontraktsbullet"/>
    <w:basedOn w:val="Normal1"/>
    <w:pPr>
      <w:tabs>
        <w:tab w:val="num" w:pos="1429"/>
      </w:tabs>
      <w:ind w:left="1429" w:hanging="360"/>
    </w:pPr>
  </w:style>
  <w:style w:type="paragraph" w:customStyle="1" w:styleId="StilOverskrift2Fr12pt">
    <w:name w:val="Stil Overskrift 2 + Før:  12 pt"/>
    <w:basedOn w:val="Overskrift2"/>
    <w:next w:val="Contractstyle"/>
    <w:pPr>
      <w:tabs>
        <w:tab w:val="clear" w:pos="-720"/>
      </w:tabs>
      <w:ind w:left="720" w:firstLine="0"/>
    </w:pPr>
    <w:rPr>
      <w:bCs/>
    </w:rPr>
  </w:style>
  <w:style w:type="paragraph" w:styleId="Overskriftforinnholdsfortegnelse">
    <w:name w:val="TOC Heading"/>
    <w:basedOn w:val="Overskrift1"/>
    <w:next w:val="Normal1"/>
    <w:qFormat/>
    <w:pPr>
      <w:keepLines/>
      <w:tabs>
        <w:tab w:val="clear" w:pos="-720"/>
      </w:tabs>
      <w:spacing w:before="480" w:after="0" w:line="276" w:lineRule="auto"/>
      <w:ind w:left="0" w:firstLine="0"/>
    </w:pPr>
    <w:rPr>
      <w:rFonts w:ascii="Cambria" w:hAnsi="Cambria"/>
      <w:bCs/>
      <w:caps w:val="0"/>
      <w:color w:val="365F91"/>
      <w:kern w:val="0"/>
      <w:sz w:val="28"/>
      <w:szCs w:val="28"/>
      <w:lang w:val="nb-NO"/>
    </w:rPr>
  </w:style>
  <w:style w:type="paragraph" w:customStyle="1" w:styleId="Tabellinnhold">
    <w:name w:val="Tabellinnhold"/>
    <w:basedOn w:val="Normal"/>
    <w:pPr>
      <w:suppressLineNumbers/>
    </w:pPr>
  </w:style>
  <w:style w:type="paragraph" w:styleId="INNH1">
    <w:name w:val="toc 1"/>
    <w:basedOn w:val="Normal"/>
    <w:next w:val="Normal"/>
    <w:autoRedefine/>
    <w:uiPriority w:val="39"/>
    <w:unhideWhenUsed/>
    <w:rsid w:val="00503341"/>
  </w:style>
  <w:style w:type="character" w:styleId="Merknadsreferanse">
    <w:name w:val="annotation reference"/>
    <w:uiPriority w:val="99"/>
    <w:semiHidden/>
    <w:unhideWhenUsed/>
    <w:rsid w:val="0050334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</w:style>
  <w:style w:type="character" w:customStyle="1" w:styleId="MerknadstekstTegn">
    <w:name w:val="Merknadstekst Tegn"/>
    <w:link w:val="Merknadstekst"/>
    <w:uiPriority w:val="99"/>
    <w:rsid w:val="00503341"/>
    <w:rPr>
      <w:lang w:eastAsia="ar-SA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72826"/>
    <w:pPr>
      <w:spacing w:line="100" w:lineRule="atLeast"/>
    </w:pPr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72826"/>
    <w:rPr>
      <w:b/>
      <w:bCs/>
      <w:lang w:eastAsia="ar-SA"/>
    </w:rPr>
  </w:style>
  <w:style w:type="character" w:styleId="Omtale">
    <w:name w:val="Mention"/>
    <w:basedOn w:val="Standardskriftforavsnitt"/>
    <w:uiPriority w:val="99"/>
    <w:unhideWhenUsed/>
    <w:rsid w:val="0059664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0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995D2C7E-214D-4045-BBDA-E41AF58C4B4C}">
    <t:Anchor>
      <t:Comment id="2080159111"/>
    </t:Anchor>
    <t:History>
      <t:Event id="{E97C1356-8DB4-494A-96A7-7EFEE0D66E51}" time="2026-04-14T13:32:39.703Z">
        <t:Attribution userId="S::anne.elise.gundal@reg.oslo.kommune.no::261bc9a0-3faa-45e3-8a93-f19e99757cb8" userProvider="AD" userName="Anne Elise Fernlaug Gundal"/>
        <t:Anchor>
          <t:Comment id="2080159111"/>
        </t:Anchor>
        <t:Create/>
      </t:Event>
      <t:Event id="{64F4E49A-5807-4DDF-85F9-53F5D18AC1EF}" time="2026-04-14T13:32:39.703Z">
        <t:Attribution userId="S::anne.elise.gundal@reg.oslo.kommune.no::261bc9a0-3faa-45e3-8a93-f19e99757cb8" userProvider="AD" userName="Anne Elise Fernlaug Gundal"/>
        <t:Anchor>
          <t:Comment id="2080159111"/>
        </t:Anchor>
        <t:Assign userId="S::thomas.gabler@reg.oslo.kommune.no::86bd55ef-fd00-4fb8-965f-4aec888b2ca8" userProvider="AD" userName="Thomas Gabler"/>
      </t:Event>
      <t:Event id="{DEB86F8F-E056-42AA-80FE-F7A537209087}" time="2026-04-14T13:32:39.703Z">
        <t:Attribution userId="S::anne.elise.gundal@reg.oslo.kommune.no::261bc9a0-3faa-45e3-8a93-f19e99757cb8" userProvider="AD" userName="Anne Elise Fernlaug Gundal"/>
        <t:Anchor>
          <t:Comment id="2080159111"/>
        </t:Anchor>
        <t:SetTitle title="…med en vekt på X %. Formålet er å sikre et helhetlig og sammenlignbart kostnadsbilde for både hovedleveranse og mulige fremtidige behov. Jeg vet ikke hvor omfattende denne transporten er? Er det greit å ta 10 % på evaluering eller mer ? @Thomas Gabler"/>
      </t:Event>
    </t:History>
  </t:Task>
  <t:Task id="{7FD183E7-02E1-4EED-916F-BFA488DC5D0F}">
    <t:Anchor>
      <t:Comment id="2104682587"/>
    </t:Anchor>
    <t:History>
      <t:Event id="{546F0853-63AE-422C-A3CF-B00874669F80}" time="2026-04-14T13:35:57.271Z">
        <t:Attribution userId="S::anne.elise.gundal@reg.oslo.kommune.no::261bc9a0-3faa-45e3-8a93-f19e99757cb8" userProvider="AD" userName="Anne Elise Fernlaug Gundal"/>
        <t:Anchor>
          <t:Comment id="2104682587"/>
        </t:Anchor>
        <t:Create/>
      </t:Event>
      <t:Event id="{D5FD9957-E0D7-4700-90E4-DC9A66303C29}" time="2026-04-14T13:35:57.271Z">
        <t:Attribution userId="S::anne.elise.gundal@reg.oslo.kommune.no::261bc9a0-3faa-45e3-8a93-f19e99757cb8" userProvider="AD" userName="Anne Elise Fernlaug Gundal"/>
        <t:Anchor>
          <t:Comment id="2104682587"/>
        </t:Anchor>
        <t:Assign userId="S::thomas.gabler@reg.oslo.kommune.no::86bd55ef-fd00-4fb8-965f-4aec888b2ca8" userProvider="AD" userName="Thomas Gabler"/>
      </t:Event>
      <t:Event id="{663A6C80-30D9-40BB-B308-1AB195B51BEE}" time="2026-04-14T13:35:57.271Z">
        <t:Attribution userId="S::anne.elise.gundal@reg.oslo.kommune.no::261bc9a0-3faa-45e3-8a93-f19e99757cb8" userProvider="AD" userName="Anne Elise Fernlaug Gundal"/>
        <t:Anchor>
          <t:Comment id="2104682587"/>
        </t:Anchor>
        <t:SetTitle title="@Thomas Gabler Satte inn en linje til på prising av ”andre oppdrag” . Du kan endre ordlyden hvis det skal beskrives annerledes. 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C102A304A60C44A50D0D36CB10E891" ma:contentTypeVersion="3" ma:contentTypeDescription="Opprett et nytt dokument." ma:contentTypeScope="" ma:versionID="e234382b499977d2621f4f68b063acad">
  <xsd:schema xmlns:xsd="http://www.w3.org/2001/XMLSchema" xmlns:xs="http://www.w3.org/2001/XMLSchema" xmlns:p="http://schemas.microsoft.com/office/2006/metadata/properties" xmlns:ns2="d2c69440-813a-48c9-96f3-a7adeb234518" targetNamespace="http://schemas.microsoft.com/office/2006/metadata/properties" ma:root="true" ma:fieldsID="2ca6ac0e4969fef45a0321fa2695fcd2" ns2:_="">
    <xsd:import namespace="d2c69440-813a-48c9-96f3-a7adeb2345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c69440-813a-48c9-96f3-a7adeb234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7478A5-93FB-4604-9A82-A5EC3FAD6E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BD76F1-3AB2-4748-803F-711827408B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5B0C82-F10E-4CF7-8F8C-E61F2DF549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c69440-813a-48c9-96f3-a7adeb2345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1770A0-424D-4334-9539-F3351A5EB98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840</Characters>
  <Application>Microsoft Office Word</Application>
  <DocSecurity>0</DocSecurity>
  <Lines>7</Lines>
  <Paragraphs>1</Paragraphs>
  <ScaleCrop>false</ScaleCrop>
  <Company>DIFI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B - Priser</dc:title>
  <dc:subject/>
  <dc:creator>TJK</dc:creator>
  <cp:keywords/>
  <cp:lastModifiedBy>Anne Elise Fernlaug Gundal</cp:lastModifiedBy>
  <cp:revision>2</cp:revision>
  <cp:lastPrinted>2017-05-10T02:57:00Z</cp:lastPrinted>
  <dcterms:created xsi:type="dcterms:W3CDTF">2026-06-25T10:01:00Z</dcterms:created>
  <dcterms:modified xsi:type="dcterms:W3CDTF">2026-06-25T10:01:00Z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0x01010041C102A304A60C44A50D0D36CB10E891</vt:lpwstr>
  </property>
</Properties>
</file>